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74304FA3" w14:textId="77777777" w:rsidR="001615C0" w:rsidRDefault="001615C0" w:rsidP="009C656B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14:paraId="76D0BD18" w14:textId="098CDE16" w:rsidR="00D202E1" w:rsidRPr="008830E4" w:rsidRDefault="00E862D2" w:rsidP="00D202E1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>ANNEXE 6</w:t>
      </w:r>
      <w:r w:rsidR="00D202E1">
        <w:rPr>
          <w:rFonts w:ascii="Times New Roman" w:hAnsi="Times New Roman" w:cs="Times New Roman"/>
          <w:b/>
          <w:sz w:val="22"/>
          <w:szCs w:val="22"/>
        </w:rPr>
        <w:t> : PLAN DES</w:t>
      </w:r>
      <w:r w:rsidR="00CA3CF3">
        <w:rPr>
          <w:rFonts w:ascii="Times New Roman" w:hAnsi="Times New Roman" w:cs="Times New Roman"/>
          <w:b/>
          <w:sz w:val="22"/>
          <w:szCs w:val="22"/>
        </w:rPr>
        <w:t xml:space="preserve"> SITES</w:t>
      </w:r>
    </w:p>
    <w:p w14:paraId="474E7198" w14:textId="77777777" w:rsidR="00D202E1" w:rsidRPr="00686012" w:rsidRDefault="00D202E1" w:rsidP="009C656B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14:paraId="6A4D1B78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DE6100">
        <w:rPr>
          <w:b/>
          <w:color w:val="000000"/>
          <w:sz w:val="22"/>
          <w:szCs w:val="22"/>
          <w:u w:val="single"/>
        </w:rPr>
        <w:t>(</w:t>
      </w:r>
      <w:proofErr w:type="gramStart"/>
      <w:r w:rsidRPr="00DE6100">
        <w:rPr>
          <w:b/>
          <w:color w:val="000000"/>
          <w:sz w:val="22"/>
          <w:szCs w:val="22"/>
          <w:u w:val="single"/>
        </w:rPr>
        <w:t>à</w:t>
      </w:r>
      <w:proofErr w:type="gramEnd"/>
      <w:r w:rsidRPr="00DE6100">
        <w:rPr>
          <w:b/>
          <w:color w:val="000000"/>
          <w:sz w:val="22"/>
          <w:szCs w:val="22"/>
          <w:u w:val="single"/>
        </w:rPr>
        <w:t xml:space="preserve"> titre indicatif et sans valeur contractuelle)</w:t>
      </w:r>
    </w:p>
    <w:p w14:paraId="2B23AB7A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</w:p>
    <w:p w14:paraId="12763BD8" w14:textId="77777777" w:rsidR="00D202E1" w:rsidRPr="000B777F" w:rsidRDefault="00D202E1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CAD (Siège provisoire)</w:t>
      </w:r>
    </w:p>
    <w:p w14:paraId="5CE27CBF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</w:p>
    <w:p w14:paraId="77D89CD3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t xml:space="preserve">RDJ </w:t>
      </w:r>
    </w:p>
    <w:p w14:paraId="4C054B01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21B450D" w14:textId="00C711D2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4F94E0A9" wp14:editId="63DF18CB">
            <wp:extent cx="5095875" cy="6800850"/>
            <wp:effectExtent l="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8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b/>
          <w:color w:val="000000"/>
          <w:sz w:val="22"/>
          <w:szCs w:val="22"/>
        </w:rPr>
        <w:t xml:space="preserve"> </w:t>
      </w:r>
      <w:r w:rsidRPr="00E81E32">
        <w:rPr>
          <w:b/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6B34B579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</w:t>
      </w:r>
      <w:r w:rsidRPr="00E81E32">
        <w:rPr>
          <w:b/>
          <w:color w:val="000000"/>
          <w:sz w:val="22"/>
          <w:szCs w:val="22"/>
        </w:rPr>
        <w:t xml:space="preserve">REZ DE CHAUSSEE </w:t>
      </w:r>
    </w:p>
    <w:p w14:paraId="6022D42D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33329E70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37F4EB3B" w14:textId="37C5B1B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1D7B9DA5" wp14:editId="12EA0B71">
            <wp:extent cx="6486525" cy="4572000"/>
            <wp:effectExtent l="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2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49F10748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E81E32">
        <w:rPr>
          <w:b/>
          <w:color w:val="000000"/>
          <w:sz w:val="22"/>
          <w:szCs w:val="22"/>
        </w:rPr>
        <w:t>1ER ETAGE</w:t>
      </w:r>
    </w:p>
    <w:p w14:paraId="3EB12E9F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E565EF5" w14:textId="7C5587DE" w:rsidR="00D202E1" w:rsidRPr="00E81E32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2D0860">
        <w:rPr>
          <w:noProof/>
          <w:lang w:eastAsia="fr-FR"/>
        </w:rPr>
        <w:drawing>
          <wp:inline distT="0" distB="0" distL="0" distR="0" wp14:anchorId="2A5B8C26" wp14:editId="7F51B339">
            <wp:extent cx="6477000" cy="453390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4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5A4A3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1C09CD92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E81E32">
        <w:rPr>
          <w:b/>
          <w:color w:val="000000"/>
          <w:sz w:val="22"/>
          <w:szCs w:val="22"/>
        </w:rPr>
        <w:t>2EME ETAGE</w:t>
      </w:r>
    </w:p>
    <w:p w14:paraId="3F201109" w14:textId="77777777" w:rsidR="00D202E1" w:rsidRPr="00E81E32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C3A6C8C" w14:textId="2D7DC96E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151C530B" wp14:editId="7F885DA7">
            <wp:extent cx="6477000" cy="457200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78630E5F" w14:textId="77777777" w:rsidR="00D202E1" w:rsidRPr="00F9200C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6EME ETAGE</w:t>
      </w:r>
    </w:p>
    <w:p w14:paraId="0B2B58B6" w14:textId="77777777" w:rsidR="00D202E1" w:rsidRDefault="00D202E1" w:rsidP="00D202E1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14:paraId="18F6FDE2" w14:textId="49438618" w:rsidR="00D202E1" w:rsidRPr="00F9200C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7AAA7A2D" wp14:editId="78DCCA22">
            <wp:extent cx="6477000" cy="5229225"/>
            <wp:effectExtent l="0" t="0" r="0" b="952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4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690AE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994B4A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CEA14D3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B2DAC4E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2381B62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D7F396C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4CAAE44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8C42DD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5EE0228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6D5ABB1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28AC78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96D6B81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5C23410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65441EC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971DB2A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F1D1B1" w14:textId="75CF0391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1C8D0D5" w14:textId="6091925A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BA868ED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B0661AB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EDDCC64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DF6E820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433FE9F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9BC024A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CB09344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0E955C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5384B56D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7EME ETAGE</w:t>
      </w:r>
      <w:r w:rsidRPr="00F9200C">
        <w:rPr>
          <w:color w:val="000000"/>
          <w:sz w:val="22"/>
          <w:szCs w:val="22"/>
          <w:lang w:val="en-US"/>
        </w:rPr>
        <w:t xml:space="preserve"> </w:t>
      </w:r>
    </w:p>
    <w:p w14:paraId="2530E99F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07F3620" w14:textId="31A9C2B2" w:rsidR="00D202E1" w:rsidRPr="00F9200C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791DFE7D" wp14:editId="46EA9D85">
            <wp:extent cx="6486525" cy="5229225"/>
            <wp:effectExtent l="0" t="0" r="952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9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200C">
        <w:rPr>
          <w:color w:val="000000"/>
          <w:sz w:val="22"/>
          <w:szCs w:val="22"/>
          <w:lang w:val="en-US"/>
        </w:rPr>
        <w:br w:type="page"/>
      </w:r>
    </w:p>
    <w:p w14:paraId="0B4C60C4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14:paraId="0C28EB57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proofErr w:type="gramStart"/>
      <w:r>
        <w:rPr>
          <w:b/>
          <w:color w:val="000000"/>
          <w:sz w:val="22"/>
          <w:szCs w:val="22"/>
          <w:lang w:val="en-US"/>
        </w:rPr>
        <w:t>8</w:t>
      </w:r>
      <w:proofErr w:type="gramEnd"/>
      <w:r>
        <w:rPr>
          <w:b/>
          <w:color w:val="000000"/>
          <w:sz w:val="22"/>
          <w:szCs w:val="22"/>
          <w:lang w:val="en-US"/>
        </w:rPr>
        <w:t xml:space="preserve"> EME ETAGE</w:t>
      </w:r>
      <w:r w:rsidRPr="00F9200C">
        <w:rPr>
          <w:color w:val="000000"/>
          <w:sz w:val="22"/>
          <w:szCs w:val="22"/>
          <w:lang w:val="en-US"/>
        </w:rPr>
        <w:t xml:space="preserve"> </w:t>
      </w:r>
    </w:p>
    <w:p w14:paraId="18D91B8F" w14:textId="77777777" w:rsidR="00D202E1" w:rsidRDefault="00D202E1" w:rsidP="00D202E1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14:paraId="5C030434" w14:textId="77777777" w:rsidR="00D202E1" w:rsidRDefault="00D202E1" w:rsidP="00D202E1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14:paraId="2C596029" w14:textId="77777777" w:rsidR="00D0312B" w:rsidRDefault="00D0312B" w:rsidP="00D202E1">
      <w:pPr>
        <w:tabs>
          <w:tab w:val="right" w:leader="dot" w:pos="7371"/>
        </w:tabs>
        <w:jc w:val="center"/>
        <w:rPr>
          <w:noProof/>
          <w:lang w:eastAsia="fr-FR"/>
        </w:rPr>
      </w:pPr>
    </w:p>
    <w:p w14:paraId="5655469D" w14:textId="77777777" w:rsidR="00D0312B" w:rsidRDefault="00D0312B" w:rsidP="00D202E1">
      <w:pPr>
        <w:tabs>
          <w:tab w:val="right" w:leader="dot" w:pos="7371"/>
        </w:tabs>
        <w:jc w:val="center"/>
        <w:rPr>
          <w:noProof/>
          <w:lang w:eastAsia="fr-FR"/>
        </w:rPr>
      </w:pPr>
    </w:p>
    <w:p w14:paraId="2EE4BEA9" w14:textId="77777777" w:rsidR="00D0312B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0EB90237" wp14:editId="2D8B1814">
            <wp:extent cx="6477000" cy="5229225"/>
            <wp:effectExtent l="0" t="0" r="0" b="952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200C">
        <w:rPr>
          <w:color w:val="000000"/>
          <w:sz w:val="22"/>
          <w:szCs w:val="22"/>
          <w:lang w:val="en-US"/>
        </w:rPr>
        <w:br w:type="page"/>
      </w:r>
    </w:p>
    <w:p w14:paraId="2CDFB877" w14:textId="77777777" w:rsidR="00D0312B" w:rsidRDefault="00D0312B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MUSIGNY</w:t>
      </w:r>
      <w:r>
        <w:rPr>
          <w:b/>
          <w:color w:val="000000"/>
          <w:sz w:val="22"/>
          <w:szCs w:val="22"/>
        </w:rPr>
        <w:t xml:space="preserve"> </w:t>
      </w:r>
    </w:p>
    <w:p w14:paraId="1DB47C82" w14:textId="77777777" w:rsidR="00D0312B" w:rsidRPr="00033FB7" w:rsidRDefault="00D0312B" w:rsidP="00D0312B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LE MUSIGNY - CPES – REZ DE CHAUSSEE – </w:t>
      </w:r>
    </w:p>
    <w:p w14:paraId="3019417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3F0916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1" locked="0" layoutInCell="1" allowOverlap="1" wp14:anchorId="5970D46F" wp14:editId="3EC6AB7E">
            <wp:simplePos x="0" y="0"/>
            <wp:positionH relativeFrom="column">
              <wp:posOffset>1431290</wp:posOffset>
            </wp:positionH>
            <wp:positionV relativeFrom="paragraph">
              <wp:posOffset>19685</wp:posOffset>
            </wp:positionV>
            <wp:extent cx="3116580" cy="9039225"/>
            <wp:effectExtent l="0" t="0" r="7620" b="9525"/>
            <wp:wrapTight wrapText="bothSides">
              <wp:wrapPolygon edited="0">
                <wp:start x="0" y="0"/>
                <wp:lineTo x="0" y="21577"/>
                <wp:lineTo x="21521" y="21577"/>
                <wp:lineTo x="21521" y="0"/>
                <wp:lineTo x="0" y="0"/>
              </wp:wrapPolygon>
            </wp:wrapTight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903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7C25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7B8335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0975ED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A1F034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2CE71A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4EB9F1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E42F366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98052D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AF5EFB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7F95C5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458B69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A62C80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A9FAAE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A6C1FE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110E5C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04B6BE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877D66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86A45C7" w14:textId="77777777" w:rsidR="00D0312B" w:rsidRDefault="00D0312B" w:rsidP="00D0312B">
      <w:pPr>
        <w:tabs>
          <w:tab w:val="left" w:pos="2925"/>
          <w:tab w:val="right" w:leader="dot" w:pos="7371"/>
        </w:tabs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ab/>
      </w:r>
    </w:p>
    <w:p w14:paraId="1003BB0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A2B16A4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21091A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0AFB7A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025B6F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1EA1DF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D8D6C7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5861CB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5088760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33E411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655148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901902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C05085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81D73A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CE9BDA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E1DAB8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34A174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C6B282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5F1211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E8F2190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4073940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42C1EF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BACFE50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6A5245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86F2EE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C687C2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F701BF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AEDC23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E40E95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B445FE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9203534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3A5D146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B5A4BE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21F0F8B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CA448E6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58D6DB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DB67D8B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CFAE73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085A2F1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>LE MUSIGNY - 1</w:t>
      </w:r>
      <w:r w:rsidRPr="002B0D28">
        <w:rPr>
          <w:b/>
          <w:color w:val="000000"/>
          <w:sz w:val="22"/>
          <w:szCs w:val="22"/>
          <w:vertAlign w:val="superscript"/>
        </w:rPr>
        <w:t>ER</w:t>
      </w:r>
      <w:r>
        <w:rPr>
          <w:b/>
          <w:color w:val="000000"/>
          <w:sz w:val="22"/>
          <w:szCs w:val="22"/>
        </w:rPr>
        <w:t xml:space="preserve"> ETAGE </w:t>
      </w:r>
    </w:p>
    <w:p w14:paraId="11C8CF98" w14:textId="77777777" w:rsidR="00D0312B" w:rsidRPr="00033FB7" w:rsidRDefault="00D0312B" w:rsidP="00D0312B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</w:p>
    <w:p w14:paraId="5FD0BE1A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6619DB0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068B0599" wp14:editId="66ADD85D">
            <wp:simplePos x="0" y="0"/>
            <wp:positionH relativeFrom="column">
              <wp:posOffset>1931670</wp:posOffset>
            </wp:positionH>
            <wp:positionV relativeFrom="paragraph">
              <wp:posOffset>78740</wp:posOffset>
            </wp:positionV>
            <wp:extent cx="2387600" cy="8655050"/>
            <wp:effectExtent l="0" t="0" r="0" b="0"/>
            <wp:wrapTight wrapText="bothSides">
              <wp:wrapPolygon edited="0">
                <wp:start x="0" y="0"/>
                <wp:lineTo x="0" y="21537"/>
                <wp:lineTo x="21370" y="21537"/>
                <wp:lineTo x="21370" y="0"/>
                <wp:lineTo x="0" y="0"/>
              </wp:wrapPolygon>
            </wp:wrapTight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865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000000"/>
          <w:sz w:val="22"/>
          <w:szCs w:val="22"/>
        </w:rPr>
        <w:br w:type="page"/>
      </w:r>
    </w:p>
    <w:p w14:paraId="08F3EDB1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 xml:space="preserve">LE MUSIGNY - 2EME ETAGE </w:t>
      </w:r>
    </w:p>
    <w:p w14:paraId="10F24C7C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85888" behindDoc="1" locked="0" layoutInCell="1" allowOverlap="1" wp14:anchorId="42CF8ED6" wp14:editId="36524E96">
            <wp:simplePos x="0" y="0"/>
            <wp:positionH relativeFrom="column">
              <wp:posOffset>1929130</wp:posOffset>
            </wp:positionH>
            <wp:positionV relativeFrom="paragraph">
              <wp:posOffset>100965</wp:posOffset>
            </wp:positionV>
            <wp:extent cx="2475865" cy="8831580"/>
            <wp:effectExtent l="0" t="0" r="635" b="7620"/>
            <wp:wrapTight wrapText="bothSides">
              <wp:wrapPolygon edited="0">
                <wp:start x="0" y="0"/>
                <wp:lineTo x="0" y="21572"/>
                <wp:lineTo x="21439" y="21572"/>
                <wp:lineTo x="21439" y="0"/>
                <wp:lineTo x="0" y="0"/>
              </wp:wrapPolygon>
            </wp:wrapTight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883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6CF8D4" w14:textId="77777777" w:rsidR="00D0312B" w:rsidRPr="00033FB7" w:rsidRDefault="00D0312B" w:rsidP="00D0312B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  <w:r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</w:rPr>
        <w:lastRenderedPageBreak/>
        <w:t xml:space="preserve">LE MUSIGNY - 3EME ETAGE </w:t>
      </w:r>
    </w:p>
    <w:p w14:paraId="0192B74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46E3F128" wp14:editId="0E9DB26D">
            <wp:simplePos x="0" y="0"/>
            <wp:positionH relativeFrom="column">
              <wp:posOffset>1583690</wp:posOffset>
            </wp:positionH>
            <wp:positionV relativeFrom="paragraph">
              <wp:posOffset>27940</wp:posOffset>
            </wp:positionV>
            <wp:extent cx="2889885" cy="9088120"/>
            <wp:effectExtent l="0" t="0" r="5715" b="0"/>
            <wp:wrapTight wrapText="bothSides">
              <wp:wrapPolygon edited="0">
                <wp:start x="0" y="0"/>
                <wp:lineTo x="0" y="21552"/>
                <wp:lineTo x="21500" y="21552"/>
                <wp:lineTo x="21500" y="0"/>
                <wp:lineTo x="0" y="0"/>
              </wp:wrapPolygon>
            </wp:wrapTight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908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F0074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D11492B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B30D2B6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B104CA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B59C03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D30E40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7AA160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31CBB4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049625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A4F863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7DDC70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229FEF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027EB6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67EB0C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5516EE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0188A3B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87BCC0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04E22A6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093FD7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86EA84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83B5A0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7FA9AE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414BB2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A5D767B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E970AF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38BE3F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8B4825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FF8619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6C5144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1A8D97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5AC727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3B11CB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CA6B91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317C52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1F3578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F72120A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762AD96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4E43BF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2DD0E88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58339C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64CF809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1D46290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BD5FA5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AF2A9A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A62A29C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6505370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41DDBA5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8800E53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43B267A2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2E3E97C1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3250A227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5A69803E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C69AEB4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1D60039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77757CF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14:paraId="08705567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5889028B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1B337C32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21303AA5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 xml:space="preserve">LE MUSIGNY - SOUS SOL </w:t>
      </w:r>
    </w:p>
    <w:p w14:paraId="5246936C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78927B03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268607B2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7EE1F6D3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3DC70193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1694473C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517D92AD" w14:textId="7777777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594347">
        <w:rPr>
          <w:noProof/>
          <w:lang w:eastAsia="fr-FR"/>
        </w:rPr>
        <w:drawing>
          <wp:inline distT="0" distB="0" distL="0" distR="0" wp14:anchorId="7D676500" wp14:editId="52D2C295">
            <wp:extent cx="5972175" cy="40005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A260A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B9BE07C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CB166FC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63A4C0B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2D37F28A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023FB5F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AA06F63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7D62604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2CEFD720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E5661CB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748770B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80318A8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9223C88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9BAC325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9B4707A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8E08466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2FD61860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E02A1A8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1DFD80E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3D19114" w14:textId="36475C5B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AAEDF14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C53ABF6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AA07AE7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0BC4057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77BDDBF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EA44E14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2EF8DB2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20BB55FC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6C15389" w14:textId="77777777" w:rsidR="00D0312B" w:rsidRDefault="00D0312B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ABBEVILLE– BACK OFFICE</w:t>
      </w:r>
      <w:r>
        <w:rPr>
          <w:b/>
          <w:color w:val="000000"/>
          <w:sz w:val="22"/>
          <w:szCs w:val="22"/>
        </w:rPr>
        <w:t xml:space="preserve"> </w:t>
      </w:r>
    </w:p>
    <w:p w14:paraId="31AE6E3C" w14:textId="77777777" w:rsidR="00D0312B" w:rsidRPr="00AA32BE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0BC7C7DF" w14:textId="77777777" w:rsidR="00D0312B" w:rsidRPr="00AA32BE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0A4B61D9" w14:textId="77777777" w:rsidR="00D0312B" w:rsidRPr="00AA32BE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2D0860">
        <w:rPr>
          <w:noProof/>
          <w:lang w:eastAsia="fr-FR"/>
        </w:rPr>
        <w:drawing>
          <wp:inline distT="0" distB="0" distL="0" distR="0" wp14:anchorId="4D20782C" wp14:editId="7A7FB6CD">
            <wp:extent cx="6477000" cy="4543425"/>
            <wp:effectExtent l="0" t="0" r="0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21809" w14:textId="08F57F47" w:rsidR="00D0312B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AA32BE">
        <w:rPr>
          <w:color w:val="000000"/>
          <w:sz w:val="22"/>
          <w:szCs w:val="22"/>
        </w:rPr>
        <w:br w:type="page"/>
      </w:r>
    </w:p>
    <w:p w14:paraId="4AC28DCD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AC53520" w14:textId="52290A97" w:rsidR="00D202E1" w:rsidRPr="000B777F" w:rsidRDefault="00D202E1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 xml:space="preserve">SIEGE </w:t>
      </w:r>
    </w:p>
    <w:p w14:paraId="58D0DD9C" w14:textId="59AF743B" w:rsidR="002E570D" w:rsidRDefault="002E570D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B0AF066" w14:textId="29EA9D5A" w:rsidR="00BA043A" w:rsidRDefault="00BA043A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8A3422A" w14:textId="24B31AAE" w:rsidR="00BA043A" w:rsidRDefault="00BA043A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6134188" w14:textId="77777777" w:rsidR="00BA043A" w:rsidRDefault="00BA043A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FDF9C43" w14:textId="77777777" w:rsidR="002E570D" w:rsidRDefault="002E570D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343463A" w14:textId="77777777" w:rsidR="002E570D" w:rsidRDefault="002E570D" w:rsidP="002E570D">
      <w:pPr>
        <w:rPr>
          <w:b/>
          <w:i/>
          <w:u w:val="single"/>
        </w:rPr>
      </w:pPr>
      <w:r w:rsidRPr="00E1239B">
        <w:rPr>
          <w:b/>
          <w:i/>
          <w:u w:val="single"/>
        </w:rPr>
        <w:t>Légende :</w:t>
      </w:r>
    </w:p>
    <w:p w14:paraId="76EA2364" w14:textId="555D1B48" w:rsidR="002E570D" w:rsidRDefault="002E570D" w:rsidP="002E570D">
      <w:pPr>
        <w:rPr>
          <w:b/>
          <w:i/>
          <w:u w:val="single"/>
        </w:rPr>
      </w:pPr>
    </w:p>
    <w:p w14:paraId="07D63C33" w14:textId="6CB84F1B" w:rsidR="002E570D" w:rsidRDefault="002E570D" w:rsidP="002E570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5BFA010" wp14:editId="4CA82528">
                <wp:simplePos x="0" y="0"/>
                <wp:positionH relativeFrom="column">
                  <wp:align>left</wp:align>
                </wp:positionH>
                <wp:positionV relativeFrom="paragraph">
                  <wp:posOffset>88205</wp:posOffset>
                </wp:positionV>
                <wp:extent cx="363600" cy="198000"/>
                <wp:effectExtent l="0" t="0" r="1778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7093D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4EE8BE" id="Rectangle 3" o:spid="_x0000_s1026" style="position:absolute;margin-left:0;margin-top:6.95pt;width:28.65pt;height:15.6pt;z-index:2516940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/rhwIAAGwFAAAOAAAAZHJzL2Uyb0RvYy54bWysVE1v2zAMvQ/YfxB0X+0k/QziFEGKDgOK&#10;tmg79KzIUmxAFjVKiZP9+lGy4wZtscOwi0yZ5CMfRXJ2vWsM2yr0NdiCj05yzpSVUNZ2XfCfL7ff&#10;LjnzQdhSGLCq4Hvl+fX865dZ66ZqDBWYUiEjEOunrSt4FYKbZpmXlWqEPwGnLCk1YCMCXXGdlSha&#10;Qm9MNs7z86wFLB2CVN7T35tOyecJX2slw4PWXgVmCk65hXRiOlfxzOYzMV2jcFUt+zTEP2TRiNpS&#10;0AHqRgTBNlh/gGpqieBBhxMJTQZa11IlDsRmlL9j81wJpxIXKo53Q5n8/4OV99tHZHVZ8AlnVjT0&#10;RE9UNGHXRrFJLE/r/JSsnt0j9jdPYuS609jEL7Fgu1TS/VBStQtM0s/J+eQ8p8JLUo2uLnOSCSV7&#10;c3bow3cFDYtCwZGCp0KK7Z0PnenBJMbyYOrytjYmXXC9WhpkW0Gve5FfTW7GPfqRWRYJdCknKeyN&#10;is7GPilNzCnJcYqYek4NeEJKZcOoU1WiVF2YM6Jw4DB4JEYJMCJrSm/A7gFiP3/E7vj19tFVpZYd&#10;nPO/JdY5Dx4pMtgwODe1BfwMwBCrPnJnT+kflSaKKyj31BcI3cB4J29rep874cOjQJoQelKa+vBA&#10;hzbQFhx6ibMK8Pdn/6M9NS5pOWtp4gruf20EKs7MD0stfTU6PY0jmi6nZxdjuuCxZnWssZtmCfTs&#10;I9ovTiYx2gdzEDVC80rLYRGjkkpYSbELLgMeLsvQbQJaL1ItFsmMxtKJcGefnYzgsaqx/152rwJd&#10;36SBuvseDtMppu96tbONnhYWmwC6To38Vte+3jTSqXH69RN3xvE9Wb0tyfkfAAAA//8DAFBLAwQU&#10;AAYACAAAACEAXFNP8twAAAAFAQAADwAAAGRycy9kb3ducmV2LnhtbEyPwU7DMBBE70j8g7VI3KjT&#10;llIIcSqEisQFqYTC2Y2X2CJeh9hNwt+zPcFxZ0Yzb4vN5FsxYB9dIAXzWQYCqQ7GUaNg//Z0dQsi&#10;Jk1Gt4FQwQ9G2JTnZ4XOTRjpFYcqNYJLKOZagU2py6WMtUWv4yx0SOx9ht7rxGffSNPrkct9KxdZ&#10;diO9dsQLVnf4aLH+qo5ewbjwL9VuPQ27rf14/36W+8a5rVKXF9PDPYiEU/oLwwmf0aFkpkM4komi&#10;VcCPJFaXdyDYXa2XIA4KrldzkGUh/9OXvwAAAP//AwBQSwECLQAUAAYACAAAACEAtoM4kv4AAADh&#10;AQAAEwAAAAAAAAAAAAAAAAAAAAAAW0NvbnRlbnRfVHlwZXNdLnhtbFBLAQItABQABgAIAAAAIQA4&#10;/SH/1gAAAJQBAAALAAAAAAAAAAAAAAAAAC8BAABfcmVscy8ucmVsc1BLAQItABQABgAIAAAAIQCm&#10;Jd/rhwIAAGwFAAAOAAAAAAAAAAAAAAAAAC4CAABkcnMvZTJvRG9jLnhtbFBLAQItABQABgAIAAAA&#10;IQBcU0/y3AAAAAUBAAAPAAAAAAAAAAAAAAAAAOEEAABkcnMvZG93bnJldi54bWxQSwUGAAAAAAQA&#10;BADzAAAA6gUAAAAA&#10;" fillcolor="#7093d2" strokecolor="#1f3763 [1604]" strokeweight="1pt"/>
            </w:pict>
          </mc:Fallback>
        </mc:AlternateContent>
      </w:r>
      <w:r>
        <w:tab/>
      </w:r>
      <w:r>
        <w:tab/>
      </w:r>
    </w:p>
    <w:p w14:paraId="0F5CAB24" w14:textId="3F38F9DC" w:rsidR="002E570D" w:rsidRDefault="002E570D" w:rsidP="002E570D">
      <w:pPr>
        <w:ind w:left="567" w:firstLine="567"/>
      </w:pPr>
      <w:r>
        <w:t xml:space="preserve">Sol souple linoléum en lé de type Marmoleum </w:t>
      </w:r>
    </w:p>
    <w:p w14:paraId="63EA20D6" w14:textId="21A14D38" w:rsidR="002E570D" w:rsidRDefault="002E570D" w:rsidP="002E570D"/>
    <w:p w14:paraId="441C2EF1" w14:textId="0C7A2AF3" w:rsidR="002E570D" w:rsidRDefault="002E570D" w:rsidP="002E570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5CE76C2" wp14:editId="569818DF">
                <wp:simplePos x="0" y="0"/>
                <wp:positionH relativeFrom="column">
                  <wp:align>left</wp:align>
                </wp:positionH>
                <wp:positionV relativeFrom="paragraph">
                  <wp:posOffset>114983</wp:posOffset>
                </wp:positionV>
                <wp:extent cx="363600" cy="198000"/>
                <wp:effectExtent l="0" t="0" r="17780" b="120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851F0B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35C153" id="Rectangle 4" o:spid="_x0000_s1026" style="position:absolute;margin-left:0;margin-top:9.05pt;width:28.65pt;height:15.6pt;z-index:25169510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aH3hwIAAGwFAAAOAAAAZHJzL2Uyb0RvYy54bWysVE1v2zAMvQ/YfxB0X22naZcGdYqsRYYB&#10;RVu0HXpWZCk2IIsapXzt14+SHTdoix2GXWTKJB/5KJKXV7vWsI1C34AteXGSc6ashKqxq5L/fF58&#10;mXDmg7CVMGBVyffK86vZ50+XWzdVI6jBVAoZgVg/3bqS1yG4aZZ5WatW+BNwypJSA7Yi0BVXWYVi&#10;S+ityUZ5fp5tASuHIJX39PemU/JZwtdayXCvtVeBmZJTbiGdmM5lPLPZpZiuULi6kX0a4h+yaEVj&#10;KegAdSOCYGts3kG1jUTwoMOJhDYDrRupEgdiU+Rv2DzVwqnEhYrj3VAm//9g5d3mAVlTlXzMmRUt&#10;PdEjFU3YlVFsHMuzdX5KVk/uAfubJzFy3Wls45dYsF0q6X4oqdoFJunn6fnpeU6Fl6QqLiY5yYSS&#10;vTo79OG7gpZFoeRIwVMhxebWh870YBJjeTBNtWiMSRdcLa8Nso2g152cFYv8W49+ZJZFAl3KSQp7&#10;o6KzsY9KE3NKcpQipp5TA56QUtlQdKpaVKoLc0YUDhwGj8QoAUZkTekN2D1A7Of32B2/3j66qtSy&#10;g3P+t8Q658EjRQYbBue2sYAfARhi1Ufu7Cn9o9JEcQnVnvoCoRsY7+Siofe5FT48CKQJoSelqQ/3&#10;dGgD25JDL3FWA/7+6H+0p8YlLWdbmriS+19rgYoz88NSS18U43Ec0XQZn30d0QWPNctjjV2310DP&#10;XtB+cTKJ0T6Yg6gR2hdaDvMYlVTCSopdchnwcLkO3Sag9SLVfJ7MaCydCLf2yckIHqsa++959yLQ&#10;9U0aqLvv4DCdYvqmVzvb6Glhvg6gm9TIr3Xt600jnRqnXz9xZxzfk9Xrkpz9AQAA//8DAFBLAwQU&#10;AAYACAAAACEA3qZeBdwAAAAFAQAADwAAAGRycy9kb3ducmV2LnhtbEyPwU7DMBBE70j8g7VI3KjT&#10;Fqgb4lQVEocekGip4OrG2yQiXke204S/ZznBcWdGM2+LzeQ6ccEQW08a5rMMBFLlbUu1huP7y50C&#10;EZMhazpPqOEbI2zK66vC5NaPtMfLIdWCSyjmRkOTUp9LGasGnYkz3yOxd/bBmcRnqKUNZuRy18lF&#10;lj1KZ1rihcb0+Nxg9XUYnIbVZ/8xqNdA47GtVbVTb4ud3Wp9ezNtn0AknNJfGH7xGR1KZjr5gWwU&#10;nQZ+JLGq5iDYfVgtQZw03K+XIMtC/qcvfwAAAP//AwBQSwECLQAUAAYACAAAACEAtoM4kv4AAADh&#10;AQAAEwAAAAAAAAAAAAAAAAAAAAAAW0NvbnRlbnRfVHlwZXNdLnhtbFBLAQItABQABgAIAAAAIQA4&#10;/SH/1gAAAJQBAAALAAAAAAAAAAAAAAAAAC8BAABfcmVscy8ucmVsc1BLAQItABQABgAIAAAAIQAs&#10;uaH3hwIAAGwFAAAOAAAAAAAAAAAAAAAAAC4CAABkcnMvZTJvRG9jLnhtbFBLAQItABQABgAIAAAA&#10;IQDepl4F3AAAAAUBAAAPAAAAAAAAAAAAAAAAAOEEAABkcnMvZG93bnJldi54bWxQSwUGAAAAAAQA&#10;BADzAAAA6gUAAAAA&#10;" fillcolor="#851f0b" strokecolor="#1f3763 [1604]" strokeweight="1pt"/>
            </w:pict>
          </mc:Fallback>
        </mc:AlternateContent>
      </w:r>
    </w:p>
    <w:p w14:paraId="109C4F4A" w14:textId="3C560DA4" w:rsidR="002E570D" w:rsidRDefault="002E570D" w:rsidP="002E570D">
      <w:pPr>
        <w:ind w:firstLine="708"/>
      </w:pPr>
      <w:r>
        <w:tab/>
        <w:t>Sol textile floqué type Flotex Colour lès</w:t>
      </w:r>
    </w:p>
    <w:p w14:paraId="4C561482" w14:textId="44B25547" w:rsidR="002E570D" w:rsidRDefault="002E570D" w:rsidP="002E570D">
      <w:pPr>
        <w:ind w:firstLine="708"/>
      </w:pPr>
    </w:p>
    <w:p w14:paraId="087E6587" w14:textId="6B03429D" w:rsidR="002E570D" w:rsidRDefault="002E570D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71F625D" wp14:editId="23FF1415">
                <wp:simplePos x="0" y="0"/>
                <wp:positionH relativeFrom="column">
                  <wp:align>left</wp:align>
                </wp:positionH>
                <wp:positionV relativeFrom="paragraph">
                  <wp:posOffset>116854</wp:posOffset>
                </wp:positionV>
                <wp:extent cx="363600" cy="198000"/>
                <wp:effectExtent l="0" t="0" r="17780" b="1206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3CE08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54CB11" id="Rectangle 6" o:spid="_x0000_s1026" style="position:absolute;margin-left:0;margin-top:9.2pt;width:28.65pt;height:15.6pt;z-index:25169612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jtsiAIAAGwFAAAOAAAAZHJzL2Uyb0RvYy54bWysVMFu2zAMvQ/YPwi6r3bSNkuDOkWQrsOA&#10;oi3aDj0rshQbkEWNUuJkXz9KdtygLXYYdpEpk3zko0heXu0aw7YKfQ224KOTnDNlJZS1XRf85/PN&#10;lylnPghbCgNWFXyvPL+af/502bqZGkMFplTICMT6WesKXoXgZlnmZaUa4U/AKUtKDdiIQFdcZyWK&#10;ltAbk43zfJK1gKVDkMp7+nvdKfk84WutZLjX2qvATMEpt5BOTOcqntn8UszWKFxVyz4N8Q9ZNKK2&#10;FHSAuhZBsA3W76CaWiJ40OFEQpOB1rVUiQOxGeVv2DxVwqnEhYrj3VAm//9g5d32AVldFnzCmRUN&#10;PdEjFU3YtVFsEsvTOj8jqyf3gP3Nkxi57jQ28Uss2C6VdD+UVO0Ck/TzdHI6yanwklSji2lOMqFk&#10;r84OffiuoGFRKDhS8FRIsb31oTM9mMRYHkxd3tTGpAuuV0uDbCvodU+X3/JpypjQj8yySKBLOUlh&#10;b1R0NvZRaWJOSY5TxNRzasATUiobRp2qEqXqwpwThQOHwSMxSoARWVN6A3YPEPv5PXbHr7ePriq1&#10;7OCc/y2xznnwSJHBhsG5qS3gRwCGWPWRO3tK/6g0UVxBuae+QOgGxjt5U9P73AofHgTShNCT0tSH&#10;ezq0gbbg0EucVYC/P/of7alxSctZSxNXcP9rI1BxZn5YaumL0dlZHNF0OTv/OqYLHmtWxxq7aZZA&#10;zz6i/eJkEqN9MAdRIzQvtBwWMSqphJUUu+Ay4OGyDN0moPUi1WKRzGgsnQi39snJCB6rGvvvefci&#10;0PVNGqi77+AwnWL2plc72+hpYbEJoOvUyK917etNI50ap18/cWcc35PV65Kc/wEAAP//AwBQSwME&#10;FAAGAAgAAAAhAJyjy1raAAAABQEAAA8AAABkcnMvZG93bnJldi54bWxMj81OwzAQhO9IvIO1SNyo&#10;078QQpwKkKqeOBDgvo23SURsR7aTpm/PcqLHnRnNfFvsZtOLiXzonFWwXCQgyNZOd7ZR8PW5f8hA&#10;hIhWY+8sKbhQgF15e1Ngrt3ZftBUxUZwiQ05KmhjHHIpQ92SwbBwA1n2Ts4bjHz6RmqPZy43vVwl&#10;SSoNdpYXWhzoraX6pxqNgu1h7ZdhtT+l39P4esH36VBlUqn7u/nlGUSkOf6H4Q+f0aFkpqMbrQ6i&#10;V8CPRFazDQh2t49rEEcFm6cUZFnIa/ryFwAA//8DAFBLAQItABQABgAIAAAAIQC2gziS/gAAAOEB&#10;AAATAAAAAAAAAAAAAAAAAAAAAABbQ29udGVudF9UeXBlc10ueG1sUEsBAi0AFAAGAAgAAAAhADj9&#10;If/WAAAAlAEAAAsAAAAAAAAAAAAAAAAALwEAAF9yZWxzLy5yZWxzUEsBAi0AFAAGAAgAAAAhANRm&#10;O2yIAgAAbAUAAA4AAAAAAAAAAAAAAAAALgIAAGRycy9lMm9Eb2MueG1sUEsBAi0AFAAGAAgAAAAh&#10;AJyjy1raAAAABQEAAA8AAAAAAAAAAAAAAAAA4gQAAGRycy9kb3ducmV2LnhtbFBLBQYAAAAABAAE&#10;APMAAADpBQAAAAA=&#10;" fillcolor="#3ce086" strokecolor="#1f3763 [1604]" strokeweight="1pt"/>
            </w:pict>
          </mc:Fallback>
        </mc:AlternateContent>
      </w:r>
    </w:p>
    <w:p w14:paraId="23D8E4B0" w14:textId="77777777" w:rsidR="002E570D" w:rsidRDefault="002E570D" w:rsidP="002E570D">
      <w:pPr>
        <w:ind w:firstLine="708"/>
      </w:pPr>
      <w:r>
        <w:tab/>
        <w:t>Carrelage 200x200 type standard sur sous couche acoustique</w:t>
      </w:r>
    </w:p>
    <w:p w14:paraId="1375AA7D" w14:textId="77777777" w:rsidR="002E570D" w:rsidRDefault="002E570D" w:rsidP="002E570D">
      <w:pPr>
        <w:ind w:firstLine="708"/>
      </w:pPr>
    </w:p>
    <w:p w14:paraId="70E89E10" w14:textId="77777777" w:rsidR="002E570D" w:rsidRDefault="002E570D" w:rsidP="002E570D">
      <w:pPr>
        <w:ind w:firstLine="708"/>
      </w:pPr>
    </w:p>
    <w:p w14:paraId="0CB65C05" w14:textId="789CD496" w:rsidR="002E570D" w:rsidRDefault="002E570D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78B57F8" wp14:editId="546052B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A61CB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64BDBA" id="Rectangle 8" o:spid="_x0000_s1026" style="position:absolute;margin-left:0;margin-top:-.05pt;width:28.65pt;height:15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SeGhgIAAGwFAAAOAAAAZHJzL2Uyb0RvYy54bWysVF9P2zAQf5+072D5fSQtpYOKFHVFTJMQ&#10;IGDi2XXsJpLj885u0+7T7+ykoQK0h2kvzl3u7nf/7/Jq1xi2VehrsAUfneScKSuhrO264D+fb76c&#10;c+aDsKUwYFXB98rzq/nnT5etm6kxVGBKhYxArJ+1ruBVCG6WZV5WqhH+BJyyJNSAjQjE4jorUbSE&#10;3phsnOfTrAUsHYJU3tPf607I5wlfayXDvdZeBWYKTrGF9GJ6V/HN5pditkbhqlr2YYh/iKIRtSWn&#10;A9S1CIJtsH4H1dQSwYMOJxKaDLSupUo5UDaj/E02T5VwKuVCxfFuKJP/f7DybvuArC4LTo2yoqEW&#10;PVLRhF0bxc5jeVrnZ6T15B6w5zyRMdedxiZ+KQu2SyXdDyVVu8Ak/Tydnk5zKrwk0ejiPCeaULJX&#10;Y4c+fFfQsEgUHMl5KqTY3vrQqR5Uoi8Ppi5vamMSg+vV0iDbCuruYjpafpv06EdqWUygCzlRYW9U&#10;NDb2UWnKnIIcJ49p5tSAJ6RUNow6USVK1bk5oxQOOQwWKaMEGJE1hTdg9wBxnt9jd/n1+tFUpZEd&#10;jPO/BdYZDxbJM9gwGDe1BfwIwFBWvedOn8I/Kk0kV1DuaS4QuoXxTt7U1J9b4cODQNoQailtfbin&#10;RxtoCw49xVkF+Puj/1GfBpeknLW0cQX3vzYCFWfmh6WRvhhNJnFFEzM5+zomBo8lq2OJ3TRLoLaP&#10;6L44mcioH8yB1AjNCx2HRfRKImEl+S64DHhglqG7BHRepFoskhqtpRPh1j45GcFjVeP8Pe9eBLp+&#10;SANN9x0ctlPM3sxqpxstLSw2AXSdBvm1rn29aaXT4PTnJ96MYz5pvR7J+R8AAAD//wMAUEsDBBQA&#10;BgAIAAAAIQDjGc+t2wAAAAQBAAAPAAAAZHJzL2Rvd25yZXYueG1sTI/BTsMwEETvSPyDtUjcWicU&#10;CgrZVKgiJ1ARpYceXXsbR8TrKHba9O8xJziOZjTzplxNrhMnGkLrGSGfZyCItTctNwi7r3r2BCJE&#10;xUZ1ngnhQgFW1fVVqQrjz/xJp21sRCrhUCgEG2NfSBm0JafC3PfEyTv6wamY5NBIM6hzKnedvMuy&#10;pXSq5bRgVU9rS/p7OzqE+4/68ro5vg9+Odq39d7oja4D4u3N9PIMItIU/8Lwi5/QoUpMBz+yCaJD&#10;SEciwiwHkcyHxwWIA8Iiz0FWpfwPX/0AAAD//wMAUEsBAi0AFAAGAAgAAAAhALaDOJL+AAAA4QEA&#10;ABMAAAAAAAAAAAAAAAAAAAAAAFtDb250ZW50X1R5cGVzXS54bWxQSwECLQAUAAYACAAAACEAOP0h&#10;/9YAAACUAQAACwAAAAAAAAAAAAAAAAAvAQAAX3JlbHMvLnJlbHNQSwECLQAUAAYACAAAACEA3XEn&#10;hoYCAABsBQAADgAAAAAAAAAAAAAAAAAuAgAAZHJzL2Uyb0RvYy54bWxQSwECLQAUAAYACAAAACEA&#10;4xnPrdsAAAAEAQAADwAAAAAAAAAAAAAAAADgBAAAZHJzL2Rvd25yZXYueG1sUEsFBgAAAAAEAAQA&#10;8wAAAOgFAAAAAA==&#10;" fillcolor="#a61cb4" strokecolor="#1f3763 [1604]" strokeweight="1pt"/>
            </w:pict>
          </mc:Fallback>
        </mc:AlternateContent>
      </w:r>
      <w:r>
        <w:tab/>
        <w:t>Résine se sol</w:t>
      </w:r>
    </w:p>
    <w:p w14:paraId="33947DCC" w14:textId="7F2944F0" w:rsidR="00466021" w:rsidRDefault="00466021" w:rsidP="002E570D">
      <w:pPr>
        <w:ind w:firstLine="708"/>
      </w:pPr>
    </w:p>
    <w:p w14:paraId="6D469A14" w14:textId="3E9878CD" w:rsidR="00466021" w:rsidRDefault="00466021" w:rsidP="002E570D">
      <w:pPr>
        <w:ind w:firstLine="708"/>
      </w:pPr>
    </w:p>
    <w:p w14:paraId="7A5F2896" w14:textId="059A8D56" w:rsidR="00466021" w:rsidRDefault="00466021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8E315DD" wp14:editId="4F3238F5">
                <wp:simplePos x="0" y="0"/>
                <wp:positionH relativeFrom="margin">
                  <wp:align>left</wp:align>
                </wp:positionH>
                <wp:positionV relativeFrom="paragraph">
                  <wp:posOffset>6194</wp:posOffset>
                </wp:positionV>
                <wp:extent cx="363600" cy="198000"/>
                <wp:effectExtent l="0" t="0" r="17780" b="1206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CBC20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3A60D4" id="Rectangle 18" o:spid="_x0000_s1026" style="position:absolute;margin-left:0;margin-top:.5pt;width:28.65pt;height:15.6pt;z-index:251700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o3GhwIAAG4FAAAOAAAAZHJzL2Uyb0RvYy54bWysVEtv2zAMvg/YfxB0X+2kj7VBnSJLkWFA&#10;0QZth54VWYoNyKJGKXGyXz9KdtygLXYYdrFJkfz45vXNrjFsq9DXYAs+Osk5U1ZCWdt1wX8+L75c&#10;cuaDsKUwYFXB98rzm+nnT9etm6gxVGBKhYxArJ+0ruBVCG6SZV5WqhH+BJyyJNSAjQjE4jorUbSE&#10;3phsnOcXWQtYOgSpvKfX207IpwlfayXDg9ZeBWYKTrGF9MX0XcVvNr0WkzUKV9WyD0P8QxSNqC05&#10;HaBuRRBsg/U7qKaWCB50OJHQZKB1LVXKgbIZ5W+yeaqEUykXKo53Q5n8/4OV99slsrqk3lGnrGio&#10;R49UNWHXRjF6owK1zk9I78ktsec8kTHbncYm/ikPtktF3Q9FVbvAJD2eXpxe5FR6SaLR1WVONKFk&#10;r8YOffiuoGGRKDiS91RKsb3zoVM9qERfHkxdLmpjEoPr1dwg2wrq7/zbfJwvevQjtSwm0IWcqLA3&#10;Khob+6g05U5BjpPHNHVqwBNSKhtGnagSpercnFMKhxwGi5RRAozImsIbsHuAONHvsbv8ev1oqtLQ&#10;Dsb53wLrjAeL5BlsGIyb2gJ+BGAoq95zp0/hH5Umkiso9zQZCN3KeCcXNfXnTviwFEg7Qi2lvQ8P&#10;9NEG2oJDT3FWAf7+6D3q0+iSlLOWdq7g/tdGoOLM/LA01Fejs7O4pIk5O/86JgaPJatjid00c6C2&#10;j+jCOJnIqB/MgdQIzQudh1n0SiJhJfkuuAx4YOahuwV0YKSazZIaLaYT4c4+ORnBY1Xj/D3vXgS6&#10;fkgDTfc9HPZTTN7MaqcbLS3MNgF0nQb5ta59vWmp0+D0ByhejWM+ab2eyekfAAAA//8DAFBLAwQU&#10;AAYACAAAACEAO4XOdtwAAAAEAQAADwAAAGRycy9kb3ducmV2LnhtbEyPQUvDQBCF74L/YRnBm900&#10;VasxmyJCPSgIjUL1Ns2OSTA7G7KbJv57x5OehjdveO+bfDO7Th1pCK1nA8tFAoq48rbl2sDb6/bi&#10;BlSIyBY7z2TgmwJsitOTHDPrJ97RsYy1khAOGRpoYuwzrUPVkMOw8D2xeJ9+cBhFDrW2A04S7jqd&#10;Jsm1dtiyNDTY00ND1Vc5OgPTuN09336M/PT4vi/L/YtbXq6dMedn8/0dqEhz/DuGX3xBh0KYDn5k&#10;G1RnQB6JspUh5tV6BepgYJWmoItc/4cvfgAAAP//AwBQSwECLQAUAAYACAAAACEAtoM4kv4AAADh&#10;AQAAEwAAAAAAAAAAAAAAAAAAAAAAW0NvbnRlbnRfVHlwZXNdLnhtbFBLAQItABQABgAIAAAAIQA4&#10;/SH/1gAAAJQBAAALAAAAAAAAAAAAAAAAAC8BAABfcmVscy8ucmVsc1BLAQItABQABgAIAAAAIQAk&#10;io3GhwIAAG4FAAAOAAAAAAAAAAAAAAAAAC4CAABkcnMvZTJvRG9jLnhtbFBLAQItABQABgAIAAAA&#10;IQA7hc523AAAAAQBAAAPAAAAAAAAAAAAAAAAAOEEAABkcnMvZG93bnJldi54bWxQSwUGAAAAAAQA&#10;BADzAAAA6gUAAAAA&#10;" fillcolor="#cbc20f" strokecolor="#1f3763 [1604]" strokeweight="1pt">
                <w10:wrap anchorx="margin"/>
              </v:rect>
            </w:pict>
          </mc:Fallback>
        </mc:AlternateContent>
      </w:r>
      <w:r>
        <w:tab/>
        <w:t>Carrelage 450x450</w:t>
      </w:r>
    </w:p>
    <w:p w14:paraId="152CC515" w14:textId="22FA323E" w:rsidR="00466021" w:rsidRDefault="00466021" w:rsidP="002E570D">
      <w:pPr>
        <w:ind w:firstLine="708"/>
      </w:pPr>
    </w:p>
    <w:p w14:paraId="736641D9" w14:textId="61207D6E" w:rsidR="00466021" w:rsidRDefault="00466021" w:rsidP="002E570D">
      <w:pPr>
        <w:ind w:firstLine="708"/>
      </w:pPr>
    </w:p>
    <w:p w14:paraId="3678E22B" w14:textId="1BCB9223" w:rsidR="00466021" w:rsidRDefault="00466021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6847378" wp14:editId="4572B34A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944B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C41EBC" id="Rectangle 19" o:spid="_x0000_s1026" style="position:absolute;margin-left:0;margin-top:-.05pt;width:28.65pt;height:15.6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k2NhwIAAG4FAAAOAAAAZHJzL2Uyb0RvYy54bWysVF9P2zAQf5+072D5fSQthdGKFHWgTpMQ&#10;IGDi2XXsJpLj885u0+7T7+ykoQK0h2kvyZ3v7nf/7/Jq1xi2VehrsAUfneScKSuhrO264D+fl18u&#10;OPNB2FIYsKrge+X51fzzp8vWzdQYKjClQkYg1s9aV/AqBDfLMi8r1Qh/Ak5ZEmrARgRicZ2VKFpC&#10;b0w2zvPzrAUsHYJU3tPrTSfk84SvtZLhXmuvAjMFp9hC+mL6ruI3m1+K2RqFq2rZhyH+IYpG1Jac&#10;DlA3Igi2wfodVFNLBA86nEhoMtC6lirlQNmM8jfZPFXCqZQLFce7oUz+/8HKu+0Dsrqk3k05s6Kh&#10;Hj1S1YRdG8XojQrUOj8jvSf3gD3niYzZ7jQ28U95sF0q6n4oqtoFJunx9Pz0PKfSSxKNphc50YSS&#10;vRo79OG7goZFouBI3lMpxfbWh071oBJ9eTB1uayNSQyuV9cG2VZQf5fL6WTyrUc/UstiAl3IiQp7&#10;o6KxsY9KU+4U5Dh5TFOnBjwhpbJh1IkqUarOzRmlcMhhsEgZJcCIrCm8AbsHiBP9HrvLr9ePpioN&#10;7WCc/y2wzniwSJ7BhsG4qS3gRwCGsuo9d/oU/lFpIrmCck+TgdCtjHdyWVN/boUPDwJpR6iltPfh&#10;nj7aQFtw6CnOKsDfH71HfRpdknLW0s4V3P/aCFScmR+Whno6mkzikiZmcvZ1TAweS1bHErtproHa&#10;PqIL42Qio34wB1IjNC90HhbRK4mEleS74DLggbkO3S2gAyPVYpHUaDGdCLf2yckIHqsa5+959yLQ&#10;9UMaaLrv4LCfYvZmVjvdaGlhsQmg6zTIr3Xt601LnQanP0DxahzzSev1TM7/AAAA//8DAFBLAwQU&#10;AAYACAAAACEAhPOr4t0AAAAEAQAADwAAAGRycy9kb3ducmV2LnhtbEyPQUvDQBSE74L/YXmCF2k3&#10;sdSWmJciQUGUorY9eNxkn0no7tuQ3bTx37ue9DjMMPNNvpmsEScafOcYIZ0nIIhrpztuEA77p9ka&#10;hA+KtTKOCeGbPGyKy4tcZdqd+YNOu9CIWMI+UwhtCH0mpa9bssrPXU8cvS83WBWiHBqpB3WO5dbI&#10;2yS5k1Z1HBda1VPZUn3cjRbh8+altOt9+VqN/dvy3WyPzbN/RLy+mh7uQQSawl8YfvEjOhSRqXIj&#10;ay8MQjwSEGYpiGguVwsQFcIiTUEWufwPX/wAAAD//wMAUEsBAi0AFAAGAAgAAAAhALaDOJL+AAAA&#10;4QEAABMAAAAAAAAAAAAAAAAAAAAAAFtDb250ZW50X1R5cGVzXS54bWxQSwECLQAUAAYACAAAACEA&#10;OP0h/9YAAACUAQAACwAAAAAAAAAAAAAAAAAvAQAAX3JlbHMvLnJlbHNQSwECLQAUAAYACAAAACEA&#10;i15NjYcCAABuBQAADgAAAAAAAAAAAAAAAAAuAgAAZHJzL2Uyb0RvYy54bWxQSwECLQAUAAYACAAA&#10;ACEAhPOr4t0AAAAEAQAADwAAAAAAAAAAAAAAAADhBAAAZHJzL2Rvd25yZXYueG1sUEsFBgAAAAAE&#10;AAQA8wAAAOsFAAAAAA==&#10;" fillcolor="#ff944b" strokecolor="#1f3763 [1604]" strokeweight="1pt">
                <w10:wrap anchorx="margin"/>
              </v:rect>
            </w:pict>
          </mc:Fallback>
        </mc:AlternateContent>
      </w:r>
      <w:r>
        <w:tab/>
        <w:t>Peinture de sols satinée mono-composante à base de résines acryliques-uréthannes</w:t>
      </w:r>
    </w:p>
    <w:p w14:paraId="6BB2137E" w14:textId="42232E97" w:rsidR="005B2474" w:rsidRDefault="005B2474" w:rsidP="002E570D">
      <w:pPr>
        <w:ind w:firstLine="708"/>
      </w:pPr>
      <w:r>
        <w:tab/>
        <w:t>Type ELASTOSOL PLUS</w:t>
      </w:r>
    </w:p>
    <w:p w14:paraId="6D26FBDA" w14:textId="6D70AE86" w:rsidR="00466021" w:rsidRDefault="00466021" w:rsidP="002E570D">
      <w:pPr>
        <w:ind w:firstLine="708"/>
      </w:pPr>
    </w:p>
    <w:p w14:paraId="16E44DCF" w14:textId="5EC12B84" w:rsidR="00466021" w:rsidRDefault="00466021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24D5382" wp14:editId="2068C7D0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D9F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DBAB77" id="Rectangle 24" o:spid="_x0000_s1026" style="position:absolute;margin-left:0;margin-top:-.05pt;width:28.65pt;height:15.6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P0siQIAAG4FAAAOAAAAZHJzL2Uyb0RvYy54bWysVMFu2zAMvQ/YPwi6r3bStGuDOkXQwsOA&#10;oivaDj0rshQbkEWNUuJkXz9KdtygLXYYdrEpkXzko0heXe9aw7YKfQO24JOTnDNlJVSNXRf853P5&#10;5YIzH4SthAGrCr5Xnl8vPn+66txcTaEGUylkBGL9vHMFr0Nw8yzzslat8CfglCWlBmxFoCOuswpF&#10;R+ityaZ5fp51gJVDkMp7ur3tlXyR8LVWMvzQ2qvATMEpt5C+mL6r+M0WV2K+RuHqRg5piH/IohWN&#10;paAj1K0Igm2weQfVNhLBgw4nEtoMtG6kShyIzSR/w+apFk4lLlQc78Yy+f8HK++3D8iaquDTGWdW&#10;tPRGj1Q1YddGMbqjAnXOz8nuyT3gcPIkRrY7jW38Ew+2S0Xdj0VVu8AkXZ6en57nVHpJqsnlRU4y&#10;oWSvzg59+KagZVEoOFL0VEqxvfOhNz2YxFgeTFOVjTHpgOvVjUG2FfS+ZXl7WZYD+pFZFgn0KScp&#10;7I2KzsY+Kk3cKclpipi6To14Qkplw6RX1aJSfZgzonDgMHokRgkwImtKb8QeAGJHv8fu+Q320VWl&#10;ph2d878l1juPHiky2DA6t40F/AjAEKshcm9P6R+VJoorqPbUGQj9yHgny4be50748CCQZoSelOY+&#10;/KCPNtAVHAaJsxrw90f30Z5al7ScdTRzBfe/NgIVZ+a7paa+nMxmcUjTYXb2dUoHPNasjjV2094A&#10;PfuENoyTSYz2wRxEjdC+0HpYxqikElZS7ILLgIfDTeh3AS0YqZbLZEaD6US4s09ORvBY1dh/z7sX&#10;gW5o0kDdfQ+H+RTzN73a20ZPC8tNAN2kRn6t61BvGurUOMMCilvj+JysXtfk4g8AAAD//wMAUEsD&#10;BBQABgAIAAAAIQCwEPvX2wAAAAQBAAAPAAAAZHJzL2Rvd25yZXYueG1sTI9BSwMxFITvgv8hPMGL&#10;tNlYbGXdt0UEERQptoLXdPO6Wd28LJu0G/+98aTHYYaZb6p1cr040Rg6zwhqXoAgbrzpuEV43z3O&#10;bkGEqNno3jMhfFOAdX1+VunS+Inf6LSNrcglHEqNYGMcSilDY8npMPcDcfYOfnQ6Zjm20ox6yuWu&#10;l9dFsZROd5wXrB7owVLztT06hOeP5dVqo1KQL0+HlHafZrL8inh5ke7vQERK8S8Mv/gZHerMtPdH&#10;NkH0CPlIRJgpENm8WS1A7BEWSoGsK/kfvv4BAAD//wMAUEsBAi0AFAAGAAgAAAAhALaDOJL+AAAA&#10;4QEAABMAAAAAAAAAAAAAAAAAAAAAAFtDb250ZW50X1R5cGVzXS54bWxQSwECLQAUAAYACAAAACEA&#10;OP0h/9YAAACUAQAACwAAAAAAAAAAAAAAAAAvAQAAX3JlbHMvLnJlbHNQSwECLQAUAAYACAAAACEA&#10;4ED9LIkCAABuBQAADgAAAAAAAAAAAAAAAAAuAgAAZHJzL2Uyb0RvYy54bWxQSwECLQAUAAYACAAA&#10;ACEAsBD719sAAAAEAQAADwAAAAAAAAAAAAAAAADjBAAAZHJzL2Rvd25yZXYueG1sUEsFBgAAAAAE&#10;AAQA8wAAAOsFAAAAAA==&#10;" fillcolor="#ffd9ff" strokecolor="#1f3763 [1604]" strokeweight="1pt">
                <w10:wrap anchorx="margin"/>
              </v:rect>
            </w:pict>
          </mc:Fallback>
        </mc:AlternateContent>
      </w:r>
      <w:r>
        <w:tab/>
        <w:t>Sol PVC acoustique en lés</w:t>
      </w:r>
      <w:r w:rsidR="005B2474">
        <w:t xml:space="preserve"> type SARLON marche complète </w:t>
      </w:r>
    </w:p>
    <w:p w14:paraId="33AF53AD" w14:textId="42C149C4" w:rsidR="005923D5" w:rsidRDefault="005923D5" w:rsidP="002E570D">
      <w:pPr>
        <w:ind w:firstLine="708"/>
      </w:pPr>
    </w:p>
    <w:p w14:paraId="0C37C0E5" w14:textId="28DDA0DD" w:rsidR="005923D5" w:rsidRDefault="005923D5" w:rsidP="002E570D">
      <w:pPr>
        <w:ind w:firstLine="708"/>
      </w:pPr>
    </w:p>
    <w:p w14:paraId="5970F761" w14:textId="62FD01D3" w:rsidR="005923D5" w:rsidRDefault="005923D5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ABEF785" wp14:editId="5DC9BE26">
                <wp:simplePos x="0" y="0"/>
                <wp:positionH relativeFrom="margin">
                  <wp:align>left</wp:align>
                </wp:positionH>
                <wp:positionV relativeFrom="paragraph">
                  <wp:posOffset>8027</wp:posOffset>
                </wp:positionV>
                <wp:extent cx="363600" cy="198000"/>
                <wp:effectExtent l="0" t="0" r="17780" b="1206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A16B3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7ED53A" id="Rectangle 30" o:spid="_x0000_s1026" style="position:absolute;margin-left:0;margin-top:.65pt;width:28.65pt;height:15.6pt;z-index:251706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jqniAIAAG4FAAAOAAAAZHJzL2Uyb0RvYy54bWysVE1v2zAMvQ/YfxB0X20nbdYGdYqsRYcB&#10;RRu0HXpWZCk2IIsapXzt14+SHTdoix2GXWxKJB/5KJKXV7vWsI1C34AteXGSc6ashKqxq5L/fL79&#10;cs6ZD8JWwoBVJd8rz69mnz9dbt1UjaAGUylkBGL9dOtKXofgplnmZa1a4U/AKUtKDdiKQEdcZRWK&#10;LaG3Jhvl+STbAlYOQSrv6famU/JZwtdayfCgtVeBmZJTbiF9MX2X8ZvNLsV0hcLVjezTEP+QRSsa&#10;S0EHqBsRBFtj8w6qbSSCBx1OJLQZaN1IlTgQmyJ/w+apFk4lLlQc74Yy+f8HK+83C2RNVfIxlceK&#10;lt7okaom7MooRndUoK3zU7J7cgvsT57EyHansY1/4sF2qaj7oahqF5iky/FkPMkJW5KquDjPSSaU&#10;7NXZoQ/fFbQsCiVHip5KKTZ3PnSmB5MYy4NpqtvGmHTA1fLaINsIet95Mfk2PuvRj8yySKBLOUlh&#10;b1R0NvZRaeJOSY5SxNR1asATUiobik5Vi0p1Yc6IwoHD4JEYJcCIrCm9AbsHiB39Hrvj19tHV5Wa&#10;dnDO/5ZY5zx4pMhgw+DcNhbwIwBDrPrInT2lf1SaKC6h2lNnIHQj4528beh97oQPC4E0I/SkNPfh&#10;gT7awLbk0Euc1YC/P7qP9tS6pOVsSzNXcv9rLVBxZn5YauqL4vQ0Dmk6nJ59HdEBjzXLY41dt9dA&#10;z17QhnEyidE+mIOoEdoXWg/zGJVUwkqKXXIZ8HC4Dt0uoAUj1XyezGgwnQh39snJCB6rGvvvefci&#10;0PVNGqi77+Ewn2L6plc72+hpYb4OoJvUyK917etNQ50ap19AcWscn5PV65qc/QEAAP//AwBQSwME&#10;FAAGAAgAAAAhAMbc8//dAAAABAEAAA8AAABkcnMvZG93bnJldi54bWxMj0FLw0AQhe+C/2EZwZvd&#10;pKUqMZsiiuKlRWuLeJtkxySYnQ3ZbRP99Y4nPQ1v3vDeN/lqcp060hBazwbSWQKKuPK25drA7vXh&#10;4hpUiMgWO89k4IsCrIrTkxwz60d+oeM21kpCOGRooImxz7QOVUMOw8z3xOJ9+MFhFDnU2g44Srjr&#10;9DxJLrXDlqWhwZ7uGqo+twdnYKzX6dN7WT5uvt/2Ot2sR3c/PRtzfjbd3oCKNMW/Y/jFF3QohKn0&#10;B7ZBdQbkkSjbBSgxl1cySwOL+RJ0kev/8MUPAAAA//8DAFBLAQItABQABgAIAAAAIQC2gziS/gAA&#10;AOEBAAATAAAAAAAAAAAAAAAAAAAAAABbQ29udGVudF9UeXBlc10ueG1sUEsBAi0AFAAGAAgAAAAh&#10;ADj9If/WAAAAlAEAAAsAAAAAAAAAAAAAAAAALwEAAF9yZWxzLy5yZWxzUEsBAi0AFAAGAAgAAAAh&#10;AEAqOqeIAgAAbgUAAA4AAAAAAAAAAAAAAAAALgIAAGRycy9lMm9Eb2MueG1sUEsBAi0AFAAGAAgA&#10;AAAhAMbc8//dAAAABAEAAA8AAAAAAAAAAAAAAAAA4gQAAGRycy9kb3ducmV2LnhtbFBLBQYAAAAA&#10;BAAEAPMAAADsBQAAAAA=&#10;" fillcolor="#a16b35" strokecolor="#1f3763 [1604]" strokeweight="1pt">
                <w10:wrap anchorx="margin"/>
              </v:rect>
            </w:pict>
          </mc:Fallback>
        </mc:AlternateContent>
      </w:r>
      <w:r>
        <w:tab/>
        <w:t>Dalle sur plot finition lisse ou gravillonnée</w:t>
      </w:r>
    </w:p>
    <w:p w14:paraId="1F3BE288" w14:textId="79415698" w:rsidR="00E85187" w:rsidRDefault="00E85187" w:rsidP="002E570D">
      <w:pPr>
        <w:ind w:firstLine="708"/>
      </w:pPr>
    </w:p>
    <w:p w14:paraId="5AA3EB0C" w14:textId="1FD99485" w:rsidR="00E85187" w:rsidRDefault="00E85187" w:rsidP="002E570D">
      <w:pPr>
        <w:ind w:firstLine="708"/>
      </w:pPr>
    </w:p>
    <w:p w14:paraId="79236317" w14:textId="2BF31761" w:rsidR="00E85187" w:rsidRDefault="00E85187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F948539" wp14:editId="2533061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chemeClr val="accent2">
                              <a:lumMod val="60000"/>
                              <a:lumOff val="40000"/>
                            </a:schemeClr>
                          </a:fgClr>
                          <a:bgClr>
                            <a:schemeClr val="accent2">
                              <a:lumMod val="20000"/>
                              <a:lumOff val="80000"/>
                            </a:schemeClr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3F24D3" id="Rectangle 31" o:spid="_x0000_s1026" style="position:absolute;margin-left:0;margin-top:0;width:28.65pt;height:15.6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XnuvAIAADcGAAAOAAAAZHJzL2Uyb0RvYy54bWysVNtOGzEQfa/Uf7D8XnYTAoWIDYpAVJUo&#10;IC7i2fHayUpe27WdbNKv77H3QqC0Uqu+eD3jmTMzZ2fm7HxbK7IRzldGF3R0kFMiNDdlpZcFfXq8&#10;+nRCiQ9Ml0wZLQq6E56ezz5+OGvsVIzNyqhSOAIQ7aeNLegqBDvNMs9Xomb+wFih8SiNq1mA6JZZ&#10;6VgD9Fpl4zw/zhrjSusMF95De9k+0lnCl1LwcCulF4GogiK3kE6XzkU8s9kZmy4ds6uKd2mwf8ii&#10;ZpVG0AHqkgVG1q76BaquuDPeyHDATZ0ZKSsuUg2oZpS/qeZhxaxItYAcbwea/P+D5TebO0eqsqCH&#10;I0o0q/GP7sEa00slCHQgqLF+CrsHe+c6yeMaq91KV8cv6iDbROpuIFVsA+FQHh4fHuegnuNpdHqS&#10;4w6U7MXZOh++CFOTeCmoQ/REJdtc+9Ca9iYxlmUhXFVKdeZN+WQvK7ZMLnJ5oVJiqX8EBLJh+POM&#10;c6HDONmodf3NlK0eibXpsCnU6JRWPenVyHJASjkPARZ/GQm9+l6kSEfPx+tIXQBk0BeMBOKfaLlP&#10;t7BTIlKi9L2Q+Ilgu61xgNovf5TK9ytWilZ99NvgCTAiSxA9YHcAcTTfUpv6BLl29tFVpOkbnPM2&#10;+p+cB48U2egwONeVNu49ABWGyK19T1JLTWRpYcodWtyZdva95VcVGu2a+XDHHIYdvYkFFm5xSGWa&#10;gpruRsnKuB/v6aM9ZhCvlDRYHgX139fMCUrUV43pPB1NJnHbJGFy9HkMwe2/LPZf9Lq+MOhSDCCy&#10;S9doH1R/lc7Uz9hz8xgVT0xzxC4oD64XLkK71LApuZjPkxk2DHrnWj9YHsEjq3GQHrfPzNlufALG&#10;9Mb0i4ZN3wxdaxs9tZmvg5FVmsgXXju+sZ3SfHSbNK6/fTlZvez72U8AAAD//wMAUEsDBBQABgAI&#10;AAAAIQAbp+QW3AAAAAMBAAAPAAAAZHJzL2Rvd25yZXYueG1sTI/BTsMwEETvSPyDtUhcKuqkLRSF&#10;bCpEhcSJQuEDNvGSBOJ1FLtt2q/HcIHLSqMZzbzNV6Pt1J4H3zpBSKcJKJbKmVZqhPe3x6tbUD6Q&#10;GOqcMMKRPayK87OcMuMO8sr7bahVLBGfEUITQp9p7auGLfmp61mi9+EGSyHKodZmoEMst52eJcmN&#10;ttRKXGio54eGq6/tziIsT8eTeTbrdFFO2o1b8Ppp8vKJeHkx3t+BCjyGvzD84Ed0KCJT6XZivOoQ&#10;4iPh90bvejkHVSLM0xnoItf/2YtvAAAA//8DAFBLAQItABQABgAIAAAAIQC2gziS/gAAAOEBAAAT&#10;AAAAAAAAAAAAAAAAAAAAAABbQ29udGVudF9UeXBlc10ueG1sUEsBAi0AFAAGAAgAAAAhADj9If/W&#10;AAAAlAEAAAsAAAAAAAAAAAAAAAAALwEAAF9yZWxzLy5yZWxzUEsBAi0AFAAGAAgAAAAhACvdee68&#10;AgAANwYAAA4AAAAAAAAAAAAAAAAALgIAAGRycy9lMm9Eb2MueG1sUEsBAi0AFAAGAAgAAAAhABun&#10;5BbcAAAAAwEAAA8AAAAAAAAAAAAAAAAAFgUAAGRycy9kb3ducmV2LnhtbFBLBQYAAAAABAAEAPMA&#10;AAAfBgAAAAA=&#10;" fillcolor="#f4b083 [1941]" strokecolor="#1f3763 [1604]" strokeweight="1pt">
                <v:fill r:id="rId21" o:title="" color2="#fbe4d5 [661]" type="pattern"/>
                <w10:wrap anchorx="margin"/>
              </v:rect>
            </w:pict>
          </mc:Fallback>
        </mc:AlternateContent>
      </w:r>
      <w:r>
        <w:tab/>
        <w:t>Passerelle : Dalle sur plot (partie plane)</w:t>
      </w:r>
    </w:p>
    <w:p w14:paraId="27D4AFB1" w14:textId="24DCB4CA" w:rsidR="00690CE6" w:rsidRDefault="00690CE6" w:rsidP="002E570D">
      <w:pPr>
        <w:ind w:firstLine="708"/>
      </w:pPr>
    </w:p>
    <w:p w14:paraId="4210603B" w14:textId="25D44C70" w:rsidR="00690CE6" w:rsidRDefault="00690CE6" w:rsidP="002E570D">
      <w:pPr>
        <w:ind w:firstLine="708"/>
      </w:pPr>
    </w:p>
    <w:p w14:paraId="5C851B9C" w14:textId="3F1EAFB0" w:rsidR="00690CE6" w:rsidRDefault="00690CE6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C4D698B" wp14:editId="2352165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6DF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C9D8CC" id="Rectangle 32" o:spid="_x0000_s1026" style="position:absolute;margin-left:0;margin-top:0;width:28.65pt;height:15.6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+IniQIAAG4FAAAOAAAAZHJzL2Uyb0RvYy54bWysVMFu2zAMvQ/YPwi6r3bSNmuDOkXQwsOA&#10;oivaDj0rshQbkEWNUuJkXz9KdtygLXYYdrEpkXzko0heXe9aw7YKfQO24JOTnDNlJVSNXRf853P5&#10;5YIzH4SthAGrCr5Xnl8vPn+66txcTaEGUylkBGL9vHMFr0Nw8yzzslat8CfglCWlBmxFoCOuswpF&#10;R+ityaZ5Pss6wMohSOU93d72Sr5I+ForGX5o7VVgpuCUW0hfTN9V/GaLKzFfo3B1I4c0xD9k0YrG&#10;UtAR6lYEwTbYvINqG4ngQYcTCW0GWjdSJQ7EZpK/YfNUC6cSFyqOd2OZ/P+DlffbB2RNVfDTKWdW&#10;tPRGj1Q1YddGMbqjAnXOz8nuyT3gcPIkRrY7jW38Ew+2S0Xdj0VVu8AkXZ7OTmc5lV6SanJ5kZNM&#10;KNmrs0MfviloWRQKjhQ9lVJs73zoTQ8mMZYH01RlY0w64Hp1Y5BtBb1vWc5uy3JAPzLLIoE+5SSF&#10;vVHR2dhHpYk7JTlNEVPXqRFPSKlsmPSqWlSqD3NOFA4cRo/EKAFGZE3pjdgDQOzo99g9v8E+uqrU&#10;tKNz/rfEeufRI0UGG0bntrGAHwEYYjVE7u0p/aPSRHEF1Z46A6EfGe9k2dD73AkfHgTSjNCT0tyH&#10;H/TRBrqCwyBxVgP+/ug+2lPrkpazjmau4P7XRqDizHy31NSXk7OzOKTpcHb+dUoHPNasjjV2094A&#10;PfuENoyTSYz2wRxEjdC+0HpYxqikElZS7ILLgIfDTeh3AS0YqZbLZEaD6US4s09ORvBY1dh/z7sX&#10;gW5o0kDdfQ+H+RTzN73a20ZPC8tNAN2kRn6t61BvGurUOMMCilvj+JysXtfk4g8AAAD//wMAUEsD&#10;BBQABgAIAAAAIQDxUpsR2gAAAAMBAAAPAAAAZHJzL2Rvd25yZXYueG1sTI/BTsMwEETvSPyDtUjc&#10;qN1WQBXiVBCJAwcOhKhnN94mEfE62Ns0/XsMF3pZaTSjmbf5dnaDmDDE3pOG5UKBQGq87anVUH++&#10;3m1ARDZkzeAJNZwxwra4vspNZv2JPnCquBWphGJmNHTMYyZlbDp0Ji78iJS8gw/OcJKhlTaYUyp3&#10;g1wp9SCd6SktdGbEssPmqzo6DeVOBfs9Mb3V6jwedi9l/b6ptL69mZ+fQDDO/B+GX/yEDkVi2vsj&#10;2SgGDekR/rvJu39cg9hrWC9XIItcXrIXPwAAAP//AwBQSwECLQAUAAYACAAAACEAtoM4kv4AAADh&#10;AQAAEwAAAAAAAAAAAAAAAAAAAAAAW0NvbnRlbnRfVHlwZXNdLnhtbFBLAQItABQABgAIAAAAIQA4&#10;/SH/1gAAAJQBAAALAAAAAAAAAAAAAAAAAC8BAABfcmVscy8ucmVsc1BLAQItABQABgAIAAAAIQCf&#10;i+IniQIAAG4FAAAOAAAAAAAAAAAAAAAAAC4CAABkcnMvZTJvRG9jLnhtbFBLAQItABQABgAIAAAA&#10;IQDxUpsR2gAAAAMBAAAPAAAAAAAAAAAAAAAAAOMEAABkcnMvZG93bnJldi54bWxQSwUGAAAAAAQA&#10;BADzAAAA6gUAAAAA&#10;" fillcolor="#ff6dff" strokecolor="#1f3763 [1604]" strokeweight="1pt">
                <w10:wrap anchorx="margin"/>
              </v:rect>
            </w:pict>
          </mc:Fallback>
        </mc:AlternateContent>
      </w:r>
      <w:r>
        <w:tab/>
        <w:t>Faux plancher type B30 ST avec sol souple a</w:t>
      </w:r>
      <w:r w:rsidR="00BA043A">
        <w:t>ntistatique Mipolam Elegance EL5</w:t>
      </w:r>
    </w:p>
    <w:p w14:paraId="1746C12A" w14:textId="481A060E" w:rsidR="00BA043A" w:rsidRDefault="00BA043A" w:rsidP="002E570D">
      <w:pPr>
        <w:ind w:firstLine="708"/>
      </w:pPr>
    </w:p>
    <w:p w14:paraId="29673229" w14:textId="68578B86" w:rsidR="00BA043A" w:rsidRDefault="00BA043A" w:rsidP="002E570D">
      <w:pPr>
        <w:ind w:firstLine="708"/>
      </w:pPr>
    </w:p>
    <w:p w14:paraId="019080B4" w14:textId="0E1578FE" w:rsidR="00BA043A" w:rsidRDefault="00BA043A" w:rsidP="002E570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C2D216" wp14:editId="1973158E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462C6" id="Rectangle 33" o:spid="_x0000_s1026" style="position:absolute;margin-left:0;margin-top:0;width:28.65pt;height:15.6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eWqjgIAAJEFAAAOAAAAZHJzL2Uyb0RvYy54bWysVFFPGzEMfp+0/xDlfdy1BQYVV1SBmCYx&#10;qICJ5zSX9CIlcZakvXa/fk7uehSGNmnaS86O7c/xd7YvLrdGk43wQYGt6OiopERYDrWyq4p+f7r5&#10;dEZJiMzWTIMVFd2JQC9nHz9ctG4qxtCAroUnCGLDtHUVbWJ006IIvBGGhSNwwqJRgjcsoupXRe1Z&#10;i+hGF+OyPC1a8LXzwEUIeHvdGeks40speLyXMohIdEXxbTGfPp/LdBazCzZdeeYaxftnsH94hWHK&#10;YtIB6ppFRtZe/QZlFPcQQMYjDqYAKRUXuQasZlS+qeaxYU7kWpCc4Aaawv+D5XebhSeqruhkQoll&#10;Bv/RA7LG7EoLgndIUOvCFP0e3cL3WkAxVbuV3qQv1kG2mdTdQKrYRsLxcnI6OS2Reo6m0flZiTKi&#10;FC/Bzof4RYAhSaiox+yZSra5DbFz3bukXAG0qm+U1llJfSKutCcbhn94uRrlUL0236Du7k4w4z5l&#10;bqvknh9wgFSkGruqshR3WiR8bR+ERHqwjnFGHhA6cMa5sLFLGhpWi7/lzIAJWWIFA3YP8LqYPXZH&#10;Qe+fQkXu6yG4/NPDuuAhImcGG4dgoyz49wA0VtVn7vyRsgNqkriEeofN46GbquD4jcJfeMtCXDCP&#10;Y4R/HVdDvMdDamgrCr1ESQP+53v3yR+7G62UtDiWFQ0/1swLSvRXi31/Pjo+TnOcleOTz2NU/KFl&#10;eWixa3MF2BcjXEKOZzH5R70XpQfzjBtknrKiiVmOuSvKo98rV7FbF7iDuJjPsxvOrmPx1j46nsAT&#10;q6lFn7bPzLu+jyMOwB3sR5hN37Rz55siLczXEaTKvf7Ca883zn1u1n5HpcVyqGevl006+wUAAP//&#10;AwBQSwMEFAAGAAgAAAAhAIJqOHbaAAAAAwEAAA8AAABkcnMvZG93bnJldi54bWxMj81uwjAQhO+V&#10;eAdrkXorDqQ/KI2DUKWGQ0+lqOclXuKo8TrEhoQ+fd1e6GWl0Yxmvs1Xo23FmXrfOFYwnyUgiCun&#10;G64V7D5e75YgfEDW2DomBRfysComNzlm2g38TudtqEUsYZ+hAhNCl0npK0MW/cx1xNE7uN5iiLKv&#10;pe5xiOW2lYskeZQWG44LBjt6MVR9bU9WQSnf7mlzKdPvY2mGT9q5zZA4pW6n4/oZRKAxXMPwix/R&#10;oYhMe3di7UWrID4S/m70Hp5SEHsF6XwBssjlf/biBwAA//8DAFBLAQItABQABgAIAAAAIQC2gziS&#10;/gAAAOEBAAATAAAAAAAAAAAAAAAAAAAAAABbQ29udGVudF9UeXBlc10ueG1sUEsBAi0AFAAGAAgA&#10;AAAhADj9If/WAAAAlAEAAAsAAAAAAAAAAAAAAAAALwEAAF9yZWxzLy5yZWxzUEsBAi0AFAAGAAgA&#10;AAAhAB3B5aqOAgAAkQUAAA4AAAAAAAAAAAAAAAAALgIAAGRycy9lMm9Eb2MueG1sUEsBAi0AFAAG&#10;AAgAAAAhAIJqOHbaAAAAAwEAAA8AAAAAAAAAAAAAAAAA6AQAAGRycy9kb3ducmV2LnhtbFBLBQYA&#10;AAAABAAEAPMAAADvBQAAAAA=&#10;" fillcolor="#7f7f7f [1612]" strokecolor="#1f3763 [1604]" strokeweight="1pt">
                <w10:wrap anchorx="margin"/>
              </v:rect>
            </w:pict>
          </mc:Fallback>
        </mc:AlternateContent>
      </w:r>
      <w:r>
        <w:tab/>
        <w:t>Sol brut</w:t>
      </w:r>
    </w:p>
    <w:p w14:paraId="68CF60D8" w14:textId="4DAE1B26" w:rsidR="00BA043A" w:rsidRDefault="00BA043A" w:rsidP="002E570D">
      <w:pPr>
        <w:ind w:firstLine="708"/>
      </w:pPr>
    </w:p>
    <w:p w14:paraId="2B5458D9" w14:textId="783F4B12" w:rsidR="00BA043A" w:rsidRDefault="00BA043A" w:rsidP="002E570D">
      <w:pPr>
        <w:ind w:firstLine="708"/>
      </w:pPr>
    </w:p>
    <w:p w14:paraId="050A34EC" w14:textId="2501A385" w:rsidR="002E570D" w:rsidRDefault="002E570D" w:rsidP="002E570D">
      <w:pPr>
        <w:ind w:firstLine="708"/>
      </w:pPr>
    </w:p>
    <w:p w14:paraId="4AEAFC15" w14:textId="75809543" w:rsidR="00BA043A" w:rsidRDefault="00BA043A" w:rsidP="002E570D">
      <w:pPr>
        <w:ind w:firstLine="708"/>
      </w:pPr>
    </w:p>
    <w:p w14:paraId="60EB344F" w14:textId="71969BA4" w:rsidR="00BA043A" w:rsidRDefault="00BA043A" w:rsidP="002E570D">
      <w:pPr>
        <w:ind w:firstLine="708"/>
      </w:pPr>
    </w:p>
    <w:p w14:paraId="39DDD3CC" w14:textId="30DDFC02" w:rsidR="00BA043A" w:rsidRDefault="00BA043A" w:rsidP="002E570D">
      <w:pPr>
        <w:ind w:firstLine="708"/>
      </w:pPr>
    </w:p>
    <w:p w14:paraId="4F19A0CF" w14:textId="353F29EC" w:rsidR="00BA043A" w:rsidRDefault="00BA043A" w:rsidP="002E570D">
      <w:pPr>
        <w:ind w:firstLine="708"/>
      </w:pPr>
    </w:p>
    <w:p w14:paraId="5338100F" w14:textId="25989C86" w:rsidR="00BA043A" w:rsidRDefault="00BA043A" w:rsidP="002E570D">
      <w:pPr>
        <w:ind w:firstLine="708"/>
      </w:pPr>
    </w:p>
    <w:p w14:paraId="6AB987C9" w14:textId="4EB49C7B" w:rsidR="00BA043A" w:rsidRDefault="00BA043A" w:rsidP="002E570D">
      <w:pPr>
        <w:ind w:firstLine="708"/>
      </w:pPr>
    </w:p>
    <w:p w14:paraId="01E3FBB8" w14:textId="25676674" w:rsidR="00BA043A" w:rsidRDefault="00BA043A" w:rsidP="002E570D">
      <w:pPr>
        <w:ind w:firstLine="708"/>
      </w:pPr>
    </w:p>
    <w:p w14:paraId="0AD2371A" w14:textId="775B50B7" w:rsidR="00BA043A" w:rsidRDefault="00BA043A" w:rsidP="002E570D">
      <w:pPr>
        <w:ind w:firstLine="708"/>
      </w:pPr>
    </w:p>
    <w:p w14:paraId="05348395" w14:textId="42169CBE" w:rsidR="00BA043A" w:rsidRDefault="00BA043A" w:rsidP="002E570D">
      <w:pPr>
        <w:ind w:firstLine="708"/>
      </w:pPr>
    </w:p>
    <w:p w14:paraId="7887F831" w14:textId="7F4F8CF4" w:rsidR="00BA043A" w:rsidRDefault="00BA043A" w:rsidP="002E570D">
      <w:pPr>
        <w:ind w:firstLine="708"/>
      </w:pPr>
    </w:p>
    <w:p w14:paraId="29DF78D5" w14:textId="7E0DD628" w:rsidR="00BA043A" w:rsidRDefault="00BA043A" w:rsidP="002E570D">
      <w:pPr>
        <w:ind w:firstLine="708"/>
      </w:pPr>
    </w:p>
    <w:p w14:paraId="73DDBAC8" w14:textId="5E9F4CC7" w:rsidR="00BA043A" w:rsidRDefault="00BA043A" w:rsidP="002E570D">
      <w:pPr>
        <w:ind w:firstLine="708"/>
      </w:pPr>
    </w:p>
    <w:p w14:paraId="20516402" w14:textId="77777777" w:rsidR="00BA043A" w:rsidRDefault="00BA043A" w:rsidP="002E570D">
      <w:pPr>
        <w:ind w:firstLine="708"/>
      </w:pPr>
    </w:p>
    <w:p w14:paraId="002B0588" w14:textId="2F08E35D" w:rsidR="002E570D" w:rsidRDefault="002E570D" w:rsidP="002E570D">
      <w:pPr>
        <w:ind w:firstLine="708"/>
      </w:pPr>
    </w:p>
    <w:p w14:paraId="0C36C487" w14:textId="6344C627" w:rsidR="002E570D" w:rsidRDefault="002E570D" w:rsidP="002E570D">
      <w:pPr>
        <w:ind w:firstLine="708"/>
      </w:pPr>
      <w:r>
        <w:tab/>
      </w:r>
    </w:p>
    <w:p w14:paraId="529E3D84" w14:textId="745125BC" w:rsidR="002E570D" w:rsidRDefault="002E570D" w:rsidP="002E570D">
      <w:pPr>
        <w:ind w:firstLine="708"/>
      </w:pPr>
    </w:p>
    <w:p w14:paraId="5E1FEE6F" w14:textId="4FD46DA8" w:rsidR="002E570D" w:rsidRDefault="002E570D" w:rsidP="002E570D">
      <w:pPr>
        <w:ind w:firstLine="708"/>
      </w:pPr>
    </w:p>
    <w:p w14:paraId="4FB6134F" w14:textId="794FCC58" w:rsidR="002E570D" w:rsidRDefault="002E570D" w:rsidP="002E570D">
      <w:pPr>
        <w:ind w:firstLine="708"/>
      </w:pPr>
    </w:p>
    <w:p w14:paraId="704D20DE" w14:textId="7B96A52E" w:rsidR="002E570D" w:rsidRDefault="002E570D" w:rsidP="002E570D">
      <w:pPr>
        <w:ind w:firstLine="708"/>
      </w:pPr>
    </w:p>
    <w:p w14:paraId="314DFCE7" w14:textId="0B1B0036" w:rsidR="002E570D" w:rsidRDefault="002E570D" w:rsidP="002E570D">
      <w:pPr>
        <w:ind w:firstLine="708"/>
      </w:pPr>
    </w:p>
    <w:p w14:paraId="569B07EB" w14:textId="4F7F119D" w:rsidR="002E570D" w:rsidRDefault="002E570D" w:rsidP="002E570D">
      <w:pPr>
        <w:ind w:firstLine="708"/>
      </w:pPr>
    </w:p>
    <w:p w14:paraId="351EC82A" w14:textId="633068B9" w:rsidR="002E570D" w:rsidRDefault="002E570D" w:rsidP="002E570D">
      <w:pPr>
        <w:ind w:firstLine="708"/>
      </w:pPr>
    </w:p>
    <w:p w14:paraId="2E6AC5AF" w14:textId="125E0B6E" w:rsidR="002E570D" w:rsidRDefault="002E570D" w:rsidP="002E570D">
      <w:pPr>
        <w:ind w:firstLine="708"/>
      </w:pPr>
    </w:p>
    <w:p w14:paraId="711E48A3" w14:textId="0FB9A8A5" w:rsidR="002E570D" w:rsidRDefault="002E570D" w:rsidP="002E570D">
      <w:pPr>
        <w:ind w:firstLine="708"/>
      </w:pPr>
      <w:r>
        <w:tab/>
      </w:r>
    </w:p>
    <w:p w14:paraId="51EAB578" w14:textId="5A785516" w:rsidR="000B777F" w:rsidRDefault="000B777F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SIEGE –REZ DE RUE</w:t>
      </w:r>
    </w:p>
    <w:p w14:paraId="55651C7C" w14:textId="7DDF6199" w:rsidR="00875243" w:rsidRDefault="00875243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DB02769" w14:textId="4EF1B8F7" w:rsidR="00875243" w:rsidRDefault="00875243" w:rsidP="000B777F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A51C3CF" w14:textId="77777777" w:rsidR="00875243" w:rsidRDefault="00875243" w:rsidP="000B777F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C8BDBCC" w14:textId="459FA103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6CD5FE0" w14:textId="17F0D432" w:rsidR="00D0312B" w:rsidRDefault="00875243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  <w:r w:rsidRPr="00875243">
        <w:rPr>
          <w:noProof/>
          <w:color w:val="000000"/>
          <w:sz w:val="22"/>
          <w:szCs w:val="22"/>
          <w:lang w:eastAsia="fr-FR"/>
        </w:rPr>
        <w:drawing>
          <wp:inline distT="0" distB="0" distL="0" distR="0" wp14:anchorId="3CF21BB9" wp14:editId="2A2DAA6D">
            <wp:extent cx="6479540" cy="5976620"/>
            <wp:effectExtent l="0" t="0" r="0" b="508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2B114" w14:textId="7303B3C4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477D06EF" w14:textId="4A9ED258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26DF851D" w14:textId="62AB9FB6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48554F94" w14:textId="2DB43BE4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484AD469" w14:textId="0BDB814B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241EC037" w14:textId="1B3D75F3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246CA133" w14:textId="07EC9DBC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313D5D1B" w14:textId="2F9AAFAD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3272E288" w14:textId="53D05975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3D610CF6" w14:textId="6FF934AC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46668F30" w14:textId="358300C2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7DC0DAA1" w14:textId="4A438069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1AA21756" w14:textId="2DE99C51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761EA644" w14:textId="0BCDD0FA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71D6AD7B" w14:textId="3DD12EB3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1CF94C51" w14:textId="1F0C2CEA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3123E1C1" w14:textId="58EA67DF" w:rsidR="008C2CCE" w:rsidRDefault="008C2CCE" w:rsidP="00D202E1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14:paraId="6378DEFA" w14:textId="54D55BC5" w:rsidR="00D202E1" w:rsidRDefault="000B777F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SIEGE –REZ DE DALLE</w:t>
      </w:r>
    </w:p>
    <w:p w14:paraId="2F0EF5C3" w14:textId="136AB1DE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BF7049E" w14:textId="7F36603F" w:rsidR="00D202E1" w:rsidRDefault="00875243" w:rsidP="00875243">
      <w:pPr>
        <w:tabs>
          <w:tab w:val="right" w:leader="dot" w:pos="7371"/>
        </w:tabs>
        <w:rPr>
          <w:b/>
          <w:color w:val="000000"/>
          <w:sz w:val="22"/>
          <w:szCs w:val="22"/>
          <w:lang w:val="en-US"/>
        </w:rPr>
      </w:pPr>
      <w:r w:rsidRPr="00875243">
        <w:rPr>
          <w:b/>
          <w:color w:val="000000"/>
          <w:sz w:val="22"/>
          <w:szCs w:val="22"/>
          <w:lang w:val="en-US"/>
        </w:rPr>
        <w:drawing>
          <wp:anchor distT="0" distB="0" distL="114300" distR="114300" simplePos="0" relativeHeight="251713536" behindDoc="1" locked="0" layoutInCell="1" allowOverlap="1" wp14:anchorId="7BC57179" wp14:editId="605B9389">
            <wp:simplePos x="0" y="0"/>
            <wp:positionH relativeFrom="margin">
              <wp:align>center</wp:align>
            </wp:positionH>
            <wp:positionV relativeFrom="paragraph">
              <wp:posOffset>207669</wp:posOffset>
            </wp:positionV>
            <wp:extent cx="6986027" cy="6383547"/>
            <wp:effectExtent l="0" t="0" r="571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6027" cy="63835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7905E0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E8FD59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A4FDCF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AD0D2E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C72500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157BCC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F0DD7B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FA6B96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FB86078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3C3C8B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C66AB9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39FF9C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77352D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74A0B7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7B5440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8BF06C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E21176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6D40A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27195B4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AAD423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421549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C37A47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FEEA54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8815674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54FCA1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4EA03F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1C0BA3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971A5E4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0183BC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1429A4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904432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56AB5E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E5079D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E6F4A64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CFCD9C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0D3E12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CB7A16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B19CAE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5EAF69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CE07EA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635A7A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06E2CE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B1CEA1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C5BD6B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08C11D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88F609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0560FA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537624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486DD9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9D59E3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1DA952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07E6B14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2E7342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771E33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0E1784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58D605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1AF78F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3E3528C" w14:textId="3E2AD728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1ER ETAGE</w:t>
      </w:r>
    </w:p>
    <w:p w14:paraId="0C8CDEEB" w14:textId="382F9DC5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5C466A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2E27530" w14:textId="30F1DE1A" w:rsidR="00D202E1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color w:val="000000"/>
          <w:sz w:val="22"/>
          <w:szCs w:val="22"/>
          <w:lang w:val="en-US"/>
        </w:rPr>
        <w:drawing>
          <wp:anchor distT="0" distB="0" distL="114300" distR="114300" simplePos="0" relativeHeight="251714560" behindDoc="1" locked="0" layoutInCell="1" allowOverlap="1" wp14:anchorId="060C2B33" wp14:editId="7D7DDE05">
            <wp:simplePos x="0" y="0"/>
            <wp:positionH relativeFrom="margin">
              <wp:align>center</wp:align>
            </wp:positionH>
            <wp:positionV relativeFrom="paragraph">
              <wp:posOffset>142132</wp:posOffset>
            </wp:positionV>
            <wp:extent cx="6997832" cy="6309296"/>
            <wp:effectExtent l="0" t="0" r="0" b="0"/>
            <wp:wrapNone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7832" cy="63092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6925A" w14:textId="3E9338AB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B1926FD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50CADA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7281C2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A84B4F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3B33DA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DE66A2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B2BFAF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AE0A98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CEEAA68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FA9FAE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C471C1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699A0A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E6CB86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65E99B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337FB6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F89F80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8347F0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8464AF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E49E10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46613A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8F752D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0FE7B6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0B97AD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03DD2D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92603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A580DF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213522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358189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74602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ED638A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9FD194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71A09D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83CE41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E454DB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233A4A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2A468A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3266D0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77D472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A83309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7137EF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7640CB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2225A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9BE9AE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828AD4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88C930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DA5605C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7DB1F7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2273EA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12420A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CE2FF8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A4C6F7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579F09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B27E47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89D0A7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EF99CC4" w14:textId="719DAA59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2EME ETAGE</w:t>
      </w:r>
    </w:p>
    <w:p w14:paraId="08FFD191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9174A4B" w14:textId="1BB02112" w:rsidR="00D202E1" w:rsidRDefault="00D202E1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EF1754C" w14:textId="7C21E4D9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DA8675A" w14:textId="3B554EEB" w:rsidR="00875243" w:rsidRDefault="00E91DAC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  <w:bookmarkStart w:id="0" w:name="_GoBack"/>
      <w:r w:rsidRPr="00875243">
        <w:rPr>
          <w:b/>
          <w:noProof/>
          <w:color w:val="000000"/>
          <w:sz w:val="22"/>
          <w:szCs w:val="22"/>
          <w:lang w:eastAsia="fr-FR"/>
        </w:rPr>
        <w:drawing>
          <wp:anchor distT="0" distB="0" distL="114300" distR="114300" simplePos="0" relativeHeight="251715584" behindDoc="1" locked="0" layoutInCell="1" allowOverlap="1" wp14:anchorId="6C8DBEDD" wp14:editId="6CCF5F01">
            <wp:simplePos x="0" y="0"/>
            <wp:positionH relativeFrom="column">
              <wp:posOffset>-263937</wp:posOffset>
            </wp:positionH>
            <wp:positionV relativeFrom="paragraph">
              <wp:posOffset>163077</wp:posOffset>
            </wp:positionV>
            <wp:extent cx="7047214" cy="6809636"/>
            <wp:effectExtent l="0" t="0" r="1905" b="0"/>
            <wp:wrapNone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614" cy="68109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068E7D05" w14:textId="45F0EFFA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73319C5" w14:textId="2FC27C58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3291223" w14:textId="742BE535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30517F7" w14:textId="57FCA86F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2D698D9" w14:textId="03F2B276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0B51B08" w14:textId="0B156791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F32E092" w14:textId="3C739575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9398A3D" w14:textId="471681D9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5802FD5" w14:textId="26AC1906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348BB79" w14:textId="15A7A050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ABDD46F" w14:textId="293364E4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3B24AF5" w14:textId="693573FC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2AF7D69" w14:textId="43BE9D52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02A63938" w14:textId="6ACE7EAA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0EDE2836" w14:textId="181FEA2F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B67C426" w14:textId="3993D8E6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77F4B3BD" w14:textId="3797147E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9F9F4C0" w14:textId="0F191A3A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10FD5CC" w14:textId="5F4ED96F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6EF86AF0" w14:textId="7160F7AB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00A5508" w14:textId="33C11980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1FC1819" w14:textId="3BFC3730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5DE02D4" w14:textId="3E9A0E86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72BFD54" w14:textId="480E596E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6989BD9B" w14:textId="543F0D02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1E2FA2B" w14:textId="07DA96F2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67DD747D" w14:textId="4A480DF7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94CA70E" w14:textId="57690A7E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73C46F11" w14:textId="7246A362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AF6E289" w14:textId="1646B43F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17D9BB2" w14:textId="29ED61BA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12CAE5DA" w14:textId="46E26297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75ED0EFF" w14:textId="300E5275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307E156B" w14:textId="56C44CCD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3C34B62" w14:textId="4272C368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47BF3E3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D89F5F0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26F82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A56EAB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FCC292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B76D4B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209834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587A9B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9B303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08C9AF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A12244E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5D284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9AEE34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10C3F0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8330B9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3D3E248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E893B1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B7B83DF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33CE60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FDFC2F6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02F862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0ACD818" w14:textId="06C3CA2B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3EME ETAGE</w:t>
      </w:r>
    </w:p>
    <w:p w14:paraId="61EAFDBD" w14:textId="038810B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F152084" w14:textId="36AE05BC" w:rsidR="00D202E1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color w:val="000000"/>
          <w:sz w:val="22"/>
          <w:szCs w:val="22"/>
          <w:lang w:val="en-US"/>
        </w:rPr>
        <w:drawing>
          <wp:anchor distT="0" distB="0" distL="114300" distR="114300" simplePos="0" relativeHeight="251716608" behindDoc="1" locked="0" layoutInCell="1" allowOverlap="1" wp14:anchorId="563FAF43" wp14:editId="6D319F4D">
            <wp:simplePos x="0" y="0"/>
            <wp:positionH relativeFrom="column">
              <wp:posOffset>-212512</wp:posOffset>
            </wp:positionH>
            <wp:positionV relativeFrom="paragraph">
              <wp:posOffset>164242</wp:posOffset>
            </wp:positionV>
            <wp:extent cx="6693927" cy="6443331"/>
            <wp:effectExtent l="0" t="0" r="0" b="0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2746" cy="6461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8D2E29" w14:textId="57F39528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A3750B9" w14:textId="64C53D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DD3E900" w14:textId="5F6CB8B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8F842B0" w14:textId="1152762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38A67AB" w14:textId="4FF71D6D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630BB82" w14:textId="40F1269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613208" w14:textId="3BC6592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35603FB" w14:textId="76395CF8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1B0916E" w14:textId="2D09B29B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815AE56" w14:textId="535D710B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2C6A184" w14:textId="6EDDA5BC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82C22F8" w14:textId="5C5D36BD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09D822" w14:textId="452D4C63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5D8474E" w14:textId="752B390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637C62B" w14:textId="4CC42DBC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1B5A6B" w14:textId="75A1F7E5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1AFFF94" w14:textId="6F6F5892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A5D50C" w14:textId="19B1546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2FFB967" w14:textId="2D544BAD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5E7E519" w14:textId="011D0876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1DA46BF" w14:textId="4F8CB1A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3872CF3" w14:textId="68E8842B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B2342FC" w14:textId="5563172C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57CE58C" w14:textId="5B5498F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77D1365" w14:textId="0BA052D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097C546" w14:textId="714C638D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A94089E" w14:textId="4788EF4A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B50B6E8" w14:textId="4CE1F6CF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3C634A6" w14:textId="05450686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417F435" w14:textId="030A8C23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6AED59C" w14:textId="158A35D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2414110" w14:textId="4C9374DB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FF6E460" w14:textId="370D7ADD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B2F42EF" w14:textId="5191C2E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FF00BB6" w14:textId="58DFFFC3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463B562" w14:textId="72D9455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444FD2F" w14:textId="08F0EC34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DA247DB" w14:textId="20CC409B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6D74037" w14:textId="30D80EE9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BC0DB9B" w14:textId="1BBADE72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AF485D1" w14:textId="243ADE34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16B244C" w14:textId="22DC0F68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F47C8B1" w14:textId="38D729FC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1726B9C" w14:textId="74B92931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6E4458" w14:textId="4E3A2F7C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93C79CC" w14:textId="7EA92D2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B3738BE" w14:textId="2958D9AF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0A3D18F" w14:textId="13EFE141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4A125EB" w14:textId="340BE5E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77F9D25" w14:textId="2BB2788A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8C71C99" w14:textId="5444B4B1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AD4C530" w14:textId="1138196F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034660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1332426" w14:textId="12157B50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D2876D7" w14:textId="4260CE95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6E1F6A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B30BC4E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4EME ETAGE</w:t>
      </w:r>
    </w:p>
    <w:p w14:paraId="37B4B4E8" w14:textId="499C1190" w:rsidR="00D202E1" w:rsidRDefault="00D202E1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035A93AA" w14:textId="64CE4C95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95CE910" w14:textId="6B91D834" w:rsidR="00875243" w:rsidRDefault="00875243" w:rsidP="00D202E1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14:paraId="5520250C" w14:textId="2B306443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color w:val="000000"/>
          <w:sz w:val="22"/>
          <w:szCs w:val="22"/>
          <w:lang w:val="en-US"/>
        </w:rPr>
        <w:drawing>
          <wp:inline distT="0" distB="0" distL="0" distR="0" wp14:anchorId="7A832897" wp14:editId="57AD8548">
            <wp:extent cx="6479540" cy="6558915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55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D0771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F6347BF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21B63B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60AABA5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7504039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D66124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4F6FE33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2AAE0F8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D8F8CF2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6EFFAD2D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8A1F5E7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7E76FFB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64CC17A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531DD5E1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1EC47874" w14:textId="3870BA3C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lastRenderedPageBreak/>
        <w:t>SIEGE –</w:t>
      </w:r>
      <w:r>
        <w:rPr>
          <w:b/>
          <w:color w:val="000000"/>
          <w:sz w:val="22"/>
          <w:szCs w:val="22"/>
          <w:lang w:val="en-US"/>
        </w:rPr>
        <w:t>5EME ETAGE</w:t>
      </w:r>
    </w:p>
    <w:p w14:paraId="57A5660A" w14:textId="09CDD13E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37E0F245" w14:textId="72B9268F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44092F90" w14:textId="77777777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7E908404" w14:textId="0AE159D6" w:rsidR="00875243" w:rsidRDefault="00875243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14:paraId="02402889" w14:textId="77777777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24DBC99" w14:textId="0E6D7BC4" w:rsidR="00D202E1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875243">
        <w:rPr>
          <w:color w:val="000000"/>
          <w:sz w:val="22"/>
          <w:szCs w:val="22"/>
          <w:lang w:val="en-US"/>
        </w:rPr>
        <w:drawing>
          <wp:inline distT="0" distB="0" distL="0" distR="0" wp14:anchorId="1931BC10" wp14:editId="66307F46">
            <wp:extent cx="6479540" cy="6312535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31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93E35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3E43E36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63377FB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F8EB446" w14:textId="732BE7A9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66327F7" w14:textId="29CD2F15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F93F9F7" w14:textId="78548965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E27F1A2" w14:textId="6293DA18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D22A561" w14:textId="3B35A692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443F433" w14:textId="4A67D1DC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BEAC429" w14:textId="5C600B30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B9A0E65" w14:textId="64FFAF0E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FEB90F1" w14:textId="6F7AC88F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46D0152" w14:textId="4634F067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7F77429" w14:textId="6E8C60E1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A6D7E65" w14:textId="2105BBFE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409BFA2" w14:textId="77777777" w:rsidR="00875243" w:rsidRDefault="00875243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0A69DF8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921AC38" w14:textId="77777777" w:rsidR="00D0312B" w:rsidRPr="00A830FF" w:rsidRDefault="00D0312B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ABBEVILLE– FRONT OFFICE</w:t>
      </w:r>
      <w:r>
        <w:rPr>
          <w:b/>
          <w:color w:val="000000"/>
          <w:sz w:val="22"/>
          <w:szCs w:val="22"/>
        </w:rPr>
        <w:t xml:space="preserve"> </w:t>
      </w:r>
    </w:p>
    <w:p w14:paraId="3BD8B0BE" w14:textId="77777777" w:rsidR="00D0312B" w:rsidRPr="00A830FF" w:rsidRDefault="00D0312B" w:rsidP="00D0312B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3072A4E" w14:textId="03013F0C" w:rsidR="00D202E1" w:rsidRDefault="00D0312B" w:rsidP="00D0312B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61DC508D" wp14:editId="2752C73D">
            <wp:extent cx="6477000" cy="428625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ECBE1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8102C89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F896DA4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6401FAB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50BBCF5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E5CFB0A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017882C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1CFDC26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E3D6150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3CB2D27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4900B01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5031D67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38BAB71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003D02A5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F9B1955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C279DDC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6DFC9D3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624E99BD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C6CCBB0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4CF0B95" w14:textId="58B10C13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1B29194F" w14:textId="77777777" w:rsidR="00D0312B" w:rsidRDefault="00D0312B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5FC3BA7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78895E7D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48FAE608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5C57AE3A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2AC3C16F" w14:textId="77777777" w:rsidR="00D202E1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14:paraId="32E09B6A" w14:textId="3B5444B1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2ADC1364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6DB6EE0C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6536F8AD" w14:textId="77777777" w:rsidR="00D202E1" w:rsidRDefault="00D202E1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ALBERT</w:t>
      </w:r>
    </w:p>
    <w:p w14:paraId="1DD73993" w14:textId="30C0883A" w:rsidR="00D202E1" w:rsidRPr="00A830FF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ALBERT – REZ DE CHAUSSEE</w:t>
      </w:r>
      <w:r w:rsidRPr="00A830FF">
        <w:rPr>
          <w:color w:val="000000"/>
          <w:sz w:val="22"/>
          <w:szCs w:val="22"/>
        </w:rPr>
        <w:t xml:space="preserve"> </w:t>
      </w:r>
    </w:p>
    <w:p w14:paraId="64C86F94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86D5CED" w14:textId="0E9F0478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  <w:r w:rsidRPr="00EE0F5D">
        <w:rPr>
          <w:noProof/>
          <w:color w:val="000000"/>
          <w:sz w:val="22"/>
          <w:szCs w:val="22"/>
          <w:lang w:eastAsia="fr-FR"/>
        </w:rPr>
        <w:drawing>
          <wp:inline distT="0" distB="0" distL="0" distR="0" wp14:anchorId="6A96B4BF" wp14:editId="2DB22C87">
            <wp:extent cx="6486525" cy="461010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2D9F9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AC0F243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71AAEC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5B02292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12B14E0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CCCCD69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7F10E8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5C76BFF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E86E163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781854E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EE3E25E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770129B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18691B6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290BEF1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5FA1CDC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73200AF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4510E77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4A4E3B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4C0C052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19EBF4A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021D47E3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85B8650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A3C836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E89FD2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EC2A3BB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C10047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D891B29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FE3AF04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CBDEBFE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D134A50" w14:textId="77777777" w:rsidR="00D202E1" w:rsidRPr="00A830FF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ALBERT – SOUS-SOL</w:t>
      </w:r>
    </w:p>
    <w:p w14:paraId="5816AD23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8FCFBE4" w14:textId="51A5721E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2799286E" wp14:editId="276307D1">
            <wp:simplePos x="0" y="0"/>
            <wp:positionH relativeFrom="column">
              <wp:posOffset>55880</wp:posOffset>
            </wp:positionH>
            <wp:positionV relativeFrom="paragraph">
              <wp:posOffset>95885</wp:posOffset>
            </wp:positionV>
            <wp:extent cx="5724525" cy="3670935"/>
            <wp:effectExtent l="0" t="0" r="9525" b="571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30FF">
        <w:rPr>
          <w:color w:val="000000"/>
          <w:sz w:val="22"/>
          <w:szCs w:val="22"/>
        </w:rPr>
        <w:br w:type="page"/>
      </w:r>
    </w:p>
    <w:p w14:paraId="7E581FB3" w14:textId="4B9E17CD" w:rsidR="00D202E1" w:rsidRDefault="00D202E1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PERONNE</w:t>
      </w:r>
    </w:p>
    <w:p w14:paraId="1C58546A" w14:textId="46DA5FE1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PERONNE– REZ DE CHAUSSEE</w:t>
      </w:r>
    </w:p>
    <w:p w14:paraId="429D1D1F" w14:textId="5A182E12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6CAC50E9" w14:textId="35DB9902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57021F5B" w14:textId="4B71B56A" w:rsidR="00D202E1" w:rsidRPr="00A830FF" w:rsidRDefault="00D202E1" w:rsidP="00D202E1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 wp14:anchorId="39B0BC9C" wp14:editId="1D2FAF6D">
            <wp:simplePos x="0" y="0"/>
            <wp:positionH relativeFrom="column">
              <wp:posOffset>4445</wp:posOffset>
            </wp:positionH>
            <wp:positionV relativeFrom="paragraph">
              <wp:posOffset>148590</wp:posOffset>
            </wp:positionV>
            <wp:extent cx="6014085" cy="4801235"/>
            <wp:effectExtent l="0" t="0" r="5715" b="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085" cy="480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9BE8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48FEE8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00BF946F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0AE0771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F605ED5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F22DC14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761EF24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32005E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E904AB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08FEF07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CD1CC7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79EB571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EA3AEAF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0871222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7737FCF2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9EFB465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BE8507F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A64EEC1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D283B0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B6E52D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26DCCEB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95B04A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3CF2841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D48236C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383CFF5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52CDCF2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C91139D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24AA3EF6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323E1D70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13FC22C3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4ACE5AD8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</w:p>
    <w:p w14:paraId="697FFFA9" w14:textId="77777777" w:rsidR="00D202E1" w:rsidRPr="00A830FF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PERONNE– SOUS-SOL</w:t>
      </w:r>
    </w:p>
    <w:p w14:paraId="6E7FE583" w14:textId="00EF93D5" w:rsidR="00D202E1" w:rsidRPr="00A830FF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4C406C6F" wp14:editId="49699B8C">
            <wp:simplePos x="0" y="0"/>
            <wp:positionH relativeFrom="column">
              <wp:posOffset>1088390</wp:posOffset>
            </wp:positionH>
            <wp:positionV relativeFrom="paragraph">
              <wp:posOffset>29845</wp:posOffset>
            </wp:positionV>
            <wp:extent cx="3520440" cy="3671570"/>
            <wp:effectExtent l="0" t="0" r="3810" b="508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40" cy="367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4BABE" w14:textId="77777777" w:rsidR="00D202E1" w:rsidRPr="00A830FF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53CCD115" w14:textId="77777777" w:rsidR="00D202E1" w:rsidRPr="00A830FF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  <w:r w:rsidRPr="00A830FF">
        <w:rPr>
          <w:color w:val="000000"/>
          <w:sz w:val="22"/>
          <w:szCs w:val="22"/>
        </w:rPr>
        <w:br w:type="page"/>
      </w:r>
    </w:p>
    <w:p w14:paraId="28001CAC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highlight w:val="darkGray"/>
        </w:rPr>
      </w:pPr>
    </w:p>
    <w:p w14:paraId="006D804C" w14:textId="77777777" w:rsidR="00D0312B" w:rsidRPr="000B777F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14:paraId="2A2D5ECE" w14:textId="77777777" w:rsidR="00D0312B" w:rsidRDefault="00D0312B" w:rsidP="00D0312B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highlight w:val="darkGray"/>
        </w:rPr>
      </w:pPr>
    </w:p>
    <w:p w14:paraId="71B90F1A" w14:textId="2D763072" w:rsidR="00D202E1" w:rsidRDefault="00D202E1" w:rsidP="000B777F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FRIVILLE-ESCARBOTIN</w:t>
      </w:r>
    </w:p>
    <w:p w14:paraId="63853DAC" w14:textId="6C700374" w:rsidR="00D202E1" w:rsidRDefault="000B777F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</w:t>
      </w:r>
    </w:p>
    <w:p w14:paraId="099BD89D" w14:textId="7F653C8B" w:rsidR="00D202E1" w:rsidRDefault="00D202E1" w:rsidP="00D202E1">
      <w:pPr>
        <w:tabs>
          <w:tab w:val="left" w:pos="752"/>
          <w:tab w:val="right" w:leader="dot" w:pos="7371"/>
        </w:tabs>
        <w:jc w:val="center"/>
        <w:rPr>
          <w:sz w:val="22"/>
          <w:szCs w:val="22"/>
        </w:rPr>
      </w:pPr>
      <w:r>
        <w:rPr>
          <w:b/>
          <w:color w:val="000000"/>
          <w:sz w:val="22"/>
          <w:szCs w:val="22"/>
        </w:rPr>
        <w:t>FRIVILLE-ESCARBOTIN -REZ DE CHAUSSEE</w:t>
      </w:r>
    </w:p>
    <w:p w14:paraId="3AD1AC71" w14:textId="417D933E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1" locked="0" layoutInCell="1" allowOverlap="1" wp14:anchorId="5E8CCE44" wp14:editId="7381377A">
            <wp:simplePos x="0" y="0"/>
            <wp:positionH relativeFrom="column">
              <wp:posOffset>10795</wp:posOffset>
            </wp:positionH>
            <wp:positionV relativeFrom="paragraph">
              <wp:posOffset>100330</wp:posOffset>
            </wp:positionV>
            <wp:extent cx="6481445" cy="4206240"/>
            <wp:effectExtent l="0" t="0" r="0" b="3810"/>
            <wp:wrapTight wrapText="bothSides">
              <wp:wrapPolygon edited="0">
                <wp:start x="0" y="0"/>
                <wp:lineTo x="0" y="21522"/>
                <wp:lineTo x="21522" y="21522"/>
                <wp:lineTo x="21522" y="0"/>
                <wp:lineTo x="0" y="0"/>
              </wp:wrapPolygon>
            </wp:wrapTight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45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BC818D" w14:textId="77777777" w:rsid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</w:rPr>
        <w:lastRenderedPageBreak/>
        <w:t xml:space="preserve">FRIVILLE-ESCARBOTIN </w:t>
      </w:r>
    </w:p>
    <w:p w14:paraId="0A8FAFBD" w14:textId="1E6B482C" w:rsidR="00D202E1" w:rsidRPr="00D202E1" w:rsidRDefault="00D202E1" w:rsidP="00D202E1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1</w:t>
      </w:r>
      <w:r w:rsidRPr="000A30B3">
        <w:rPr>
          <w:b/>
          <w:color w:val="000000"/>
          <w:sz w:val="22"/>
          <w:szCs w:val="22"/>
          <w:vertAlign w:val="superscript"/>
        </w:rPr>
        <w:t>ER</w:t>
      </w:r>
      <w:r>
        <w:rPr>
          <w:b/>
          <w:color w:val="000000"/>
          <w:sz w:val="22"/>
          <w:szCs w:val="22"/>
        </w:rPr>
        <w:t xml:space="preserve"> ETAGE</w:t>
      </w:r>
    </w:p>
    <w:p w14:paraId="45559BC2" w14:textId="2450CAE8" w:rsidR="00D202E1" w:rsidRDefault="00D202E1" w:rsidP="00D202E1">
      <w:pPr>
        <w:tabs>
          <w:tab w:val="left" w:pos="851"/>
          <w:tab w:val="right" w:leader="dot" w:pos="7371"/>
        </w:tabs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5AD1EEC7" wp14:editId="3F3A398F">
            <wp:simplePos x="0" y="0"/>
            <wp:positionH relativeFrom="column">
              <wp:posOffset>1134110</wp:posOffset>
            </wp:positionH>
            <wp:positionV relativeFrom="paragraph">
              <wp:posOffset>130175</wp:posOffset>
            </wp:positionV>
            <wp:extent cx="3571240" cy="4505325"/>
            <wp:effectExtent l="0" t="0" r="0" b="9525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24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000000"/>
          <w:sz w:val="22"/>
          <w:szCs w:val="22"/>
        </w:rPr>
        <w:t xml:space="preserve">        </w:t>
      </w:r>
    </w:p>
    <w:p w14:paraId="004540DD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7BD61A86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5FC48861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1B0E9A7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    </w:t>
      </w:r>
    </w:p>
    <w:p w14:paraId="4B005B2C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67B686F7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6064A5B8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0366494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1BD485A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258D5C38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3B179AAC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3959985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6D2F3F68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48A06C8C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4D7102C3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0383CCC2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7252E0C0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70852161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3E5E7B5A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49AF01F0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59EA30A6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08592FB1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6087558B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42E990D5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5662555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0AB2DB37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0A907C57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63FEC149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3F4A09C0" w14:textId="77777777" w:rsidR="00D202E1" w:rsidRDefault="00D202E1" w:rsidP="00D202E1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14:paraId="1664EABC" w14:textId="77777777" w:rsidR="00D202E1" w:rsidRDefault="00D202E1" w:rsidP="00D202E1">
      <w:pPr>
        <w:tabs>
          <w:tab w:val="right" w:leader="dot" w:pos="7371"/>
        </w:tabs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  2EME ETAGE                                                                               SOUS-SOL</w:t>
      </w:r>
    </w:p>
    <w:p w14:paraId="7BCB3B8D" w14:textId="58C70F72" w:rsidR="00CA3CF3" w:rsidRDefault="00D202E1" w:rsidP="006216FE">
      <w:pPr>
        <w:tabs>
          <w:tab w:val="right" w:leader="dot" w:pos="7371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75648" behindDoc="1" locked="0" layoutInCell="1" allowOverlap="1" wp14:anchorId="42C22D99" wp14:editId="37BEEEB4">
            <wp:simplePos x="0" y="0"/>
            <wp:positionH relativeFrom="column">
              <wp:posOffset>-208280</wp:posOffset>
            </wp:positionH>
            <wp:positionV relativeFrom="paragraph">
              <wp:posOffset>76200</wp:posOffset>
            </wp:positionV>
            <wp:extent cx="3226435" cy="4103370"/>
            <wp:effectExtent l="0" t="0" r="0" b="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35" cy="410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 wp14:anchorId="2E5C103D" wp14:editId="32D83B5E">
            <wp:simplePos x="0" y="0"/>
            <wp:positionH relativeFrom="column">
              <wp:posOffset>3255010</wp:posOffset>
            </wp:positionH>
            <wp:positionV relativeFrom="paragraph">
              <wp:posOffset>20320</wp:posOffset>
            </wp:positionV>
            <wp:extent cx="3068320" cy="3735705"/>
            <wp:effectExtent l="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320" cy="373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32BE">
        <w:rPr>
          <w:color w:val="000000"/>
          <w:sz w:val="22"/>
          <w:szCs w:val="22"/>
        </w:rPr>
        <w:t xml:space="preserve">  </w:t>
      </w:r>
    </w:p>
    <w:p w14:paraId="3D767933" w14:textId="5D6EF705" w:rsidR="00C849DD" w:rsidRDefault="00C849DD" w:rsidP="001615C0">
      <w:pPr>
        <w:autoSpaceDE w:val="0"/>
        <w:autoSpaceDN w:val="0"/>
        <w:rPr>
          <w:rFonts w:ascii="Times New Roman" w:hAnsi="Times New Roman" w:cs="Times New Roman"/>
          <w:sz w:val="22"/>
          <w:szCs w:val="22"/>
        </w:rPr>
      </w:pPr>
    </w:p>
    <w:sectPr w:rsidR="00C849DD">
      <w:footerReference w:type="default" r:id="rId38"/>
      <w:type w:val="continuous"/>
      <w:pgSz w:w="11906" w:h="16838"/>
      <w:pgMar w:top="454" w:right="851" w:bottom="736" w:left="851" w:header="720" w:footer="68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0B9D4A" w14:textId="77777777" w:rsidR="00317E2F" w:rsidRDefault="00317E2F">
      <w:r>
        <w:separator/>
      </w:r>
    </w:p>
  </w:endnote>
  <w:endnote w:type="continuationSeparator" w:id="0">
    <w:p w14:paraId="115CCD13" w14:textId="77777777" w:rsidR="00317E2F" w:rsidRDefault="00317E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44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90"/>
      <w:gridCol w:w="5528"/>
      <w:gridCol w:w="896"/>
      <w:gridCol w:w="567"/>
      <w:gridCol w:w="165"/>
      <w:gridCol w:w="498"/>
    </w:tblGrid>
    <w:tr w:rsidR="00317E2F" w14:paraId="781FC98F" w14:textId="77777777" w:rsidTr="000A3425">
      <w:trPr>
        <w:tblHeader/>
      </w:trPr>
      <w:tc>
        <w:tcPr>
          <w:tcW w:w="3190" w:type="dxa"/>
          <w:shd w:val="clear" w:color="auto" w:fill="66CCFF"/>
        </w:tcPr>
        <w:p w14:paraId="6886FB7F" w14:textId="77777777" w:rsidR="00317E2F" w:rsidRPr="005859CA" w:rsidRDefault="00317E2F" w:rsidP="009B45B9">
          <w:pPr>
            <w:ind w:right="-638"/>
            <w:rPr>
              <w:rFonts w:ascii="Times New Roman" w:hAnsi="Times New Roman" w:cs="Times New Roman"/>
              <w:b/>
              <w:i/>
              <w:sz w:val="22"/>
              <w:szCs w:val="22"/>
            </w:rPr>
          </w:pPr>
          <w:r w:rsidRPr="005859CA">
            <w:rPr>
              <w:rFonts w:ascii="Times New Roman" w:hAnsi="Times New Roman" w:cs="Times New Roman"/>
              <w:b/>
              <w:sz w:val="22"/>
              <w:szCs w:val="22"/>
            </w:rPr>
            <w:t>ATTRI1 – Acte d’engagement</w:t>
          </w:r>
        </w:p>
      </w:tc>
      <w:tc>
        <w:tcPr>
          <w:tcW w:w="5528" w:type="dxa"/>
          <w:shd w:val="clear" w:color="auto" w:fill="66CCFF"/>
        </w:tcPr>
        <w:p w14:paraId="1D6B24E9" w14:textId="47E86C36" w:rsidR="00317E2F" w:rsidRPr="005859CA" w:rsidRDefault="00317E2F" w:rsidP="000B777F">
          <w:pPr>
            <w:jc w:val="center"/>
            <w:rPr>
              <w:rFonts w:ascii="Times New Roman" w:hAnsi="Times New Roman" w:cs="Times New Roman"/>
              <w:b/>
              <w:sz w:val="22"/>
              <w:szCs w:val="22"/>
            </w:rPr>
          </w:pPr>
          <w:r w:rsidRPr="005859CA">
            <w:rPr>
              <w:rFonts w:ascii="Times New Roman" w:hAnsi="Times New Roman" w:cs="Times New Roman"/>
              <w:b/>
              <w:bCs/>
              <w:sz w:val="22"/>
              <w:szCs w:val="22"/>
            </w:rPr>
            <w:t>Marché N</w:t>
          </w:r>
          <w:r w:rsidRPr="000B777F">
            <w:rPr>
              <w:rFonts w:ascii="Times New Roman" w:hAnsi="Times New Roman" w:cs="Times New Roman"/>
              <w:b/>
              <w:bCs/>
              <w:sz w:val="22"/>
              <w:szCs w:val="22"/>
            </w:rPr>
            <w:t>° 2025/26</w:t>
          </w:r>
        </w:p>
      </w:tc>
      <w:tc>
        <w:tcPr>
          <w:tcW w:w="896" w:type="dxa"/>
          <w:shd w:val="clear" w:color="auto" w:fill="66CCFF"/>
        </w:tcPr>
        <w:p w14:paraId="3273B618" w14:textId="77777777" w:rsidR="00317E2F" w:rsidRPr="005859CA" w:rsidRDefault="00317E2F">
          <w:pPr>
            <w:tabs>
              <w:tab w:val="center" w:pos="1366"/>
              <w:tab w:val="right" w:pos="2733"/>
            </w:tabs>
            <w:rPr>
              <w:rFonts w:ascii="Times New Roman" w:hAnsi="Times New Roman" w:cs="Times New Roman"/>
              <w:sz w:val="22"/>
              <w:szCs w:val="22"/>
            </w:rPr>
          </w:pPr>
          <w:r w:rsidRPr="005859CA">
            <w:rPr>
              <w:rFonts w:ascii="Times New Roman" w:hAnsi="Times New Roman" w:cs="Times New Roman"/>
              <w:b/>
              <w:sz w:val="22"/>
              <w:szCs w:val="22"/>
            </w:rPr>
            <w:t xml:space="preserve">Page : </w:t>
          </w:r>
        </w:p>
      </w:tc>
      <w:tc>
        <w:tcPr>
          <w:tcW w:w="567" w:type="dxa"/>
          <w:shd w:val="clear" w:color="auto" w:fill="66CCFF"/>
        </w:tcPr>
        <w:p w14:paraId="1C1D7A15" w14:textId="03E43963" w:rsidR="00317E2F" w:rsidRPr="005859CA" w:rsidRDefault="00317E2F">
          <w:pPr>
            <w:jc w:val="center"/>
            <w:rPr>
              <w:rFonts w:ascii="Times New Roman" w:hAnsi="Times New Roman" w:cs="Times New Roman"/>
              <w:b/>
              <w:sz w:val="22"/>
              <w:szCs w:val="22"/>
            </w:rPr>
          </w:pP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begin"/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instrText xml:space="preserve"> PAGE </w:instrText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separate"/>
          </w:r>
          <w:r w:rsidR="00E91DAC">
            <w:rPr>
              <w:rStyle w:val="Numrodepage"/>
              <w:rFonts w:ascii="Times New Roman" w:hAnsi="Times New Roman"/>
              <w:b/>
              <w:noProof/>
              <w:sz w:val="22"/>
              <w:szCs w:val="22"/>
            </w:rPr>
            <w:t>26</w:t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end"/>
          </w:r>
        </w:p>
      </w:tc>
      <w:tc>
        <w:tcPr>
          <w:tcW w:w="165" w:type="dxa"/>
          <w:shd w:val="clear" w:color="auto" w:fill="66CCFF"/>
        </w:tcPr>
        <w:p w14:paraId="31E1366C" w14:textId="77777777" w:rsidR="00317E2F" w:rsidRPr="005859CA" w:rsidRDefault="00317E2F">
          <w:pPr>
            <w:jc w:val="center"/>
            <w:rPr>
              <w:rFonts w:ascii="Times New Roman" w:hAnsi="Times New Roman" w:cs="Times New Roman"/>
              <w:sz w:val="22"/>
              <w:szCs w:val="22"/>
            </w:rPr>
          </w:pPr>
          <w:r w:rsidRPr="005859CA">
            <w:rPr>
              <w:rFonts w:ascii="Times New Roman" w:hAnsi="Times New Roman" w:cs="Times New Roman"/>
              <w:b/>
              <w:sz w:val="22"/>
              <w:szCs w:val="22"/>
            </w:rPr>
            <w:t>/</w:t>
          </w:r>
        </w:p>
      </w:tc>
      <w:tc>
        <w:tcPr>
          <w:tcW w:w="498" w:type="dxa"/>
          <w:shd w:val="clear" w:color="auto" w:fill="66CCFF"/>
        </w:tcPr>
        <w:p w14:paraId="27F188F4" w14:textId="35366E05" w:rsidR="00317E2F" w:rsidRPr="005859CA" w:rsidRDefault="00317E2F">
          <w:pPr>
            <w:jc w:val="center"/>
            <w:rPr>
              <w:rFonts w:ascii="Times New Roman" w:hAnsi="Times New Roman" w:cs="Times New Roman"/>
              <w:sz w:val="22"/>
              <w:szCs w:val="22"/>
            </w:rPr>
          </w:pP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begin"/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instrText xml:space="preserve"> NUMPAGES \*Arabic </w:instrText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separate"/>
          </w:r>
          <w:r w:rsidR="00E91DAC">
            <w:rPr>
              <w:rStyle w:val="Numrodepage"/>
              <w:rFonts w:ascii="Times New Roman" w:hAnsi="Times New Roman"/>
              <w:b/>
              <w:noProof/>
              <w:sz w:val="22"/>
              <w:szCs w:val="22"/>
            </w:rPr>
            <w:t>27</w:t>
          </w:r>
          <w:r w:rsidRPr="005859CA">
            <w:rPr>
              <w:rStyle w:val="Numrodepage"/>
              <w:rFonts w:ascii="Times New Roman" w:hAnsi="Times New Roman"/>
              <w:b/>
              <w:sz w:val="22"/>
              <w:szCs w:val="22"/>
            </w:rPr>
            <w:fldChar w:fldCharType="end"/>
          </w:r>
        </w:p>
      </w:tc>
    </w:tr>
  </w:tbl>
  <w:p w14:paraId="768479BE" w14:textId="77777777" w:rsidR="00317E2F" w:rsidRDefault="00317E2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F43905" w14:textId="77777777" w:rsidR="00317E2F" w:rsidRDefault="00317E2F">
      <w:r>
        <w:separator/>
      </w:r>
    </w:p>
  </w:footnote>
  <w:footnote w:type="continuationSeparator" w:id="0">
    <w:p w14:paraId="7BFB452E" w14:textId="77777777" w:rsidR="00317E2F" w:rsidRDefault="00317E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itre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itre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itre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cs="Wingdings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</w:abstractNum>
  <w:abstractNum w:abstractNumId="3" w15:restartNumberingAfterBreak="0">
    <w:nsid w:val="04986EEA"/>
    <w:multiLevelType w:val="hybridMultilevel"/>
    <w:tmpl w:val="9B5A7C3A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64E218B"/>
    <w:multiLevelType w:val="hybridMultilevel"/>
    <w:tmpl w:val="F47A7DDC"/>
    <w:lvl w:ilvl="0" w:tplc="08D65088">
      <w:start w:val="13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hint="default"/>
        <w:color w:val="66CCFF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404D9D"/>
    <w:multiLevelType w:val="hybridMultilevel"/>
    <w:tmpl w:val="6716570A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0AB7330E"/>
    <w:multiLevelType w:val="hybridMultilevel"/>
    <w:tmpl w:val="B0D434A2"/>
    <w:lvl w:ilvl="0" w:tplc="7242AC4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0E37A1"/>
    <w:multiLevelType w:val="hybridMultilevel"/>
    <w:tmpl w:val="C468665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703006"/>
    <w:multiLevelType w:val="hybridMultilevel"/>
    <w:tmpl w:val="F70E6F82"/>
    <w:lvl w:ilvl="0" w:tplc="B57E417E">
      <w:start w:val="2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Arial" w:eastAsia="Times New Roman" w:hAnsi="Arial" w:hint="default"/>
      </w:rPr>
    </w:lvl>
    <w:lvl w:ilvl="1" w:tplc="040C000B">
      <w:start w:val="1"/>
      <w:numFmt w:val="bullet"/>
      <w:lvlText w:val="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A75391E"/>
    <w:multiLevelType w:val="hybridMultilevel"/>
    <w:tmpl w:val="F54AD8E0"/>
    <w:lvl w:ilvl="0" w:tplc="C49AE130">
      <w:start w:val="4"/>
      <w:numFmt w:val="bullet"/>
      <w:lvlText w:val="-"/>
      <w:lvlJc w:val="left"/>
      <w:pPr>
        <w:ind w:left="720" w:hanging="360"/>
      </w:pPr>
      <w:rPr>
        <w:rFonts w:ascii="Bell MT" w:eastAsia="Calibri" w:hAnsi="Bell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5E16A5"/>
    <w:multiLevelType w:val="hybridMultilevel"/>
    <w:tmpl w:val="E6F020EE"/>
    <w:lvl w:ilvl="0" w:tplc="FC0029DA">
      <w:start w:val="3"/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3A240DD"/>
    <w:multiLevelType w:val="hybridMultilevel"/>
    <w:tmpl w:val="3708789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5AC816A">
      <w:numFmt w:val="bullet"/>
      <w:lvlText w:val="-"/>
      <w:lvlJc w:val="left"/>
      <w:pPr>
        <w:ind w:left="2160" w:hanging="360"/>
      </w:pPr>
      <w:rPr>
        <w:rFonts w:ascii="Tahoma" w:eastAsia="Times New Roman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8D123DD"/>
    <w:multiLevelType w:val="hybridMultilevel"/>
    <w:tmpl w:val="297C04C6"/>
    <w:lvl w:ilvl="0" w:tplc="C49AE130">
      <w:start w:val="4"/>
      <w:numFmt w:val="bullet"/>
      <w:lvlText w:val="-"/>
      <w:lvlJc w:val="left"/>
      <w:pPr>
        <w:ind w:left="720" w:hanging="360"/>
      </w:pPr>
      <w:rPr>
        <w:rFonts w:ascii="Bell MT" w:eastAsia="Calibri" w:hAnsi="Bell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5E369B"/>
    <w:multiLevelType w:val="hybridMultilevel"/>
    <w:tmpl w:val="2036FE02"/>
    <w:lvl w:ilvl="0" w:tplc="2CE00F92">
      <w:start w:val="1"/>
      <w:numFmt w:val="bullet"/>
      <w:lvlText w:val="à"/>
      <w:lvlJc w:val="left"/>
      <w:pPr>
        <w:ind w:left="177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4" w15:restartNumberingAfterBreak="0">
    <w:nsid w:val="2A4D7463"/>
    <w:multiLevelType w:val="hybridMultilevel"/>
    <w:tmpl w:val="B03427D0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C394CDD"/>
    <w:multiLevelType w:val="hybridMultilevel"/>
    <w:tmpl w:val="FFA876B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CFB65F3"/>
    <w:multiLevelType w:val="hybridMultilevel"/>
    <w:tmpl w:val="601EB688"/>
    <w:lvl w:ilvl="0" w:tplc="7A64C0F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6F6E75"/>
    <w:multiLevelType w:val="hybridMultilevel"/>
    <w:tmpl w:val="AFC49522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3AB15172"/>
    <w:multiLevelType w:val="hybridMultilevel"/>
    <w:tmpl w:val="70A85C20"/>
    <w:lvl w:ilvl="0" w:tplc="098A3480">
      <w:start w:val="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9" w15:restartNumberingAfterBreak="0">
    <w:nsid w:val="3B5F60A9"/>
    <w:multiLevelType w:val="hybridMultilevel"/>
    <w:tmpl w:val="FFA4D4BE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C6C3763"/>
    <w:multiLevelType w:val="hybridMultilevel"/>
    <w:tmpl w:val="40A420B8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3CA11E57"/>
    <w:multiLevelType w:val="hybridMultilevel"/>
    <w:tmpl w:val="2948176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EB9032A"/>
    <w:multiLevelType w:val="hybridMultilevel"/>
    <w:tmpl w:val="34FAA816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44025563"/>
    <w:multiLevelType w:val="hybridMultilevel"/>
    <w:tmpl w:val="45A09878"/>
    <w:lvl w:ilvl="0" w:tplc="705623FA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B2916AF"/>
    <w:multiLevelType w:val="hybridMultilevel"/>
    <w:tmpl w:val="EEE8D69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BC7387"/>
    <w:multiLevelType w:val="hybridMultilevel"/>
    <w:tmpl w:val="9F586C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53548E"/>
    <w:multiLevelType w:val="hybridMultilevel"/>
    <w:tmpl w:val="FC18B864"/>
    <w:lvl w:ilvl="0" w:tplc="62E2009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EF4068"/>
    <w:multiLevelType w:val="hybridMultilevel"/>
    <w:tmpl w:val="254A0560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6A423189"/>
    <w:multiLevelType w:val="hybridMultilevel"/>
    <w:tmpl w:val="242AC81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4240C8"/>
    <w:multiLevelType w:val="hybridMultilevel"/>
    <w:tmpl w:val="D7346D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C42B66"/>
    <w:multiLevelType w:val="hybridMultilevel"/>
    <w:tmpl w:val="2CD2FF8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A304A50"/>
    <w:multiLevelType w:val="hybridMultilevel"/>
    <w:tmpl w:val="2AB6ED7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29"/>
  </w:num>
  <w:num w:numId="5">
    <w:abstractNumId w:val="18"/>
  </w:num>
  <w:num w:numId="6">
    <w:abstractNumId w:val="8"/>
  </w:num>
  <w:num w:numId="7">
    <w:abstractNumId w:val="6"/>
  </w:num>
  <w:num w:numId="8">
    <w:abstractNumId w:val="25"/>
  </w:num>
  <w:num w:numId="9">
    <w:abstractNumId w:val="4"/>
  </w:num>
  <w:num w:numId="10">
    <w:abstractNumId w:val="9"/>
  </w:num>
  <w:num w:numId="11">
    <w:abstractNumId w:val="12"/>
  </w:num>
  <w:num w:numId="12">
    <w:abstractNumId w:val="13"/>
  </w:num>
  <w:num w:numId="13">
    <w:abstractNumId w:val="15"/>
  </w:num>
  <w:num w:numId="14">
    <w:abstractNumId w:val="11"/>
  </w:num>
  <w:num w:numId="15">
    <w:abstractNumId w:val="21"/>
  </w:num>
  <w:num w:numId="16">
    <w:abstractNumId w:val="10"/>
  </w:num>
  <w:num w:numId="17">
    <w:abstractNumId w:val="26"/>
  </w:num>
  <w:num w:numId="18">
    <w:abstractNumId w:val="23"/>
  </w:num>
  <w:num w:numId="19">
    <w:abstractNumId w:val="24"/>
  </w:num>
  <w:num w:numId="20">
    <w:abstractNumId w:val="30"/>
  </w:num>
  <w:num w:numId="21">
    <w:abstractNumId w:val="7"/>
  </w:num>
  <w:num w:numId="22">
    <w:abstractNumId w:val="28"/>
  </w:num>
  <w:num w:numId="23">
    <w:abstractNumId w:val="31"/>
  </w:num>
  <w:num w:numId="24">
    <w:abstractNumId w:val="17"/>
  </w:num>
  <w:num w:numId="25">
    <w:abstractNumId w:val="27"/>
  </w:num>
  <w:num w:numId="26">
    <w:abstractNumId w:val="19"/>
  </w:num>
  <w:num w:numId="27">
    <w:abstractNumId w:val="5"/>
  </w:num>
  <w:num w:numId="28">
    <w:abstractNumId w:val="20"/>
  </w:num>
  <w:num w:numId="29">
    <w:abstractNumId w:val="22"/>
  </w:num>
  <w:num w:numId="30">
    <w:abstractNumId w:val="3"/>
  </w:num>
  <w:num w:numId="31">
    <w:abstractNumId w:val="14"/>
  </w:num>
  <w:num w:numId="3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A65"/>
    <w:rsid w:val="00034213"/>
    <w:rsid w:val="00034A02"/>
    <w:rsid w:val="00036500"/>
    <w:rsid w:val="00036B15"/>
    <w:rsid w:val="00054E8D"/>
    <w:rsid w:val="00055C34"/>
    <w:rsid w:val="00060680"/>
    <w:rsid w:val="00066824"/>
    <w:rsid w:val="00072660"/>
    <w:rsid w:val="000970BE"/>
    <w:rsid w:val="000A2E05"/>
    <w:rsid w:val="000A3425"/>
    <w:rsid w:val="000A4018"/>
    <w:rsid w:val="000B3DF2"/>
    <w:rsid w:val="000B777F"/>
    <w:rsid w:val="000C2998"/>
    <w:rsid w:val="000E0020"/>
    <w:rsid w:val="000E3C0E"/>
    <w:rsid w:val="000F4F67"/>
    <w:rsid w:val="00123C82"/>
    <w:rsid w:val="001246F5"/>
    <w:rsid w:val="0013168F"/>
    <w:rsid w:val="00140BE7"/>
    <w:rsid w:val="001418E7"/>
    <w:rsid w:val="001474C6"/>
    <w:rsid w:val="00156518"/>
    <w:rsid w:val="001615C0"/>
    <w:rsid w:val="00166B56"/>
    <w:rsid w:val="00181F3B"/>
    <w:rsid w:val="00182A63"/>
    <w:rsid w:val="001A272E"/>
    <w:rsid w:val="001B00E8"/>
    <w:rsid w:val="001B271E"/>
    <w:rsid w:val="001B3973"/>
    <w:rsid w:val="001B4C3F"/>
    <w:rsid w:val="001C07B8"/>
    <w:rsid w:val="001C1551"/>
    <w:rsid w:val="001C33A6"/>
    <w:rsid w:val="001C40C0"/>
    <w:rsid w:val="001C45A9"/>
    <w:rsid w:val="001C49B2"/>
    <w:rsid w:val="001C733C"/>
    <w:rsid w:val="001C7E04"/>
    <w:rsid w:val="001D3270"/>
    <w:rsid w:val="00213424"/>
    <w:rsid w:val="0021527A"/>
    <w:rsid w:val="0021797C"/>
    <w:rsid w:val="00225A1A"/>
    <w:rsid w:val="0022650C"/>
    <w:rsid w:val="00227B67"/>
    <w:rsid w:val="00233BC3"/>
    <w:rsid w:val="00233C08"/>
    <w:rsid w:val="00233E19"/>
    <w:rsid w:val="002411A4"/>
    <w:rsid w:val="00241C75"/>
    <w:rsid w:val="00244ABE"/>
    <w:rsid w:val="00251CF6"/>
    <w:rsid w:val="00260215"/>
    <w:rsid w:val="00260A27"/>
    <w:rsid w:val="002658DB"/>
    <w:rsid w:val="00265E17"/>
    <w:rsid w:val="00274584"/>
    <w:rsid w:val="002745F0"/>
    <w:rsid w:val="00283BD3"/>
    <w:rsid w:val="00286A38"/>
    <w:rsid w:val="002904AF"/>
    <w:rsid w:val="00293C1E"/>
    <w:rsid w:val="00294E37"/>
    <w:rsid w:val="002A1227"/>
    <w:rsid w:val="002B06EB"/>
    <w:rsid w:val="002B3255"/>
    <w:rsid w:val="002B7FA8"/>
    <w:rsid w:val="002C1C07"/>
    <w:rsid w:val="002C2CA3"/>
    <w:rsid w:val="002C4B3E"/>
    <w:rsid w:val="002C6F1F"/>
    <w:rsid w:val="002C79D6"/>
    <w:rsid w:val="002D2322"/>
    <w:rsid w:val="002D5590"/>
    <w:rsid w:val="002E570D"/>
    <w:rsid w:val="003133CF"/>
    <w:rsid w:val="00317E2F"/>
    <w:rsid w:val="0032028E"/>
    <w:rsid w:val="0032606E"/>
    <w:rsid w:val="00326A3E"/>
    <w:rsid w:val="00332B12"/>
    <w:rsid w:val="003435B4"/>
    <w:rsid w:val="00345E20"/>
    <w:rsid w:val="00346928"/>
    <w:rsid w:val="0035315E"/>
    <w:rsid w:val="00354C04"/>
    <w:rsid w:val="00361A8B"/>
    <w:rsid w:val="0037129C"/>
    <w:rsid w:val="0037357A"/>
    <w:rsid w:val="00385E76"/>
    <w:rsid w:val="00392CCE"/>
    <w:rsid w:val="003A08EA"/>
    <w:rsid w:val="003A1D41"/>
    <w:rsid w:val="003B036E"/>
    <w:rsid w:val="003B1EF8"/>
    <w:rsid w:val="003C6AD9"/>
    <w:rsid w:val="003D7104"/>
    <w:rsid w:val="003E7DEE"/>
    <w:rsid w:val="003F4096"/>
    <w:rsid w:val="00403B44"/>
    <w:rsid w:val="00412539"/>
    <w:rsid w:val="004266D9"/>
    <w:rsid w:val="00432F5C"/>
    <w:rsid w:val="00437003"/>
    <w:rsid w:val="0043706E"/>
    <w:rsid w:val="0044306C"/>
    <w:rsid w:val="0044597F"/>
    <w:rsid w:val="0045158C"/>
    <w:rsid w:val="004642FE"/>
    <w:rsid w:val="00466021"/>
    <w:rsid w:val="00466191"/>
    <w:rsid w:val="00467674"/>
    <w:rsid w:val="004723F3"/>
    <w:rsid w:val="004729D1"/>
    <w:rsid w:val="0047369F"/>
    <w:rsid w:val="00474F6B"/>
    <w:rsid w:val="00481844"/>
    <w:rsid w:val="004A7169"/>
    <w:rsid w:val="004B7311"/>
    <w:rsid w:val="004D5054"/>
    <w:rsid w:val="004D7D09"/>
    <w:rsid w:val="004D7DA3"/>
    <w:rsid w:val="004D7F55"/>
    <w:rsid w:val="004E5C84"/>
    <w:rsid w:val="004E75A6"/>
    <w:rsid w:val="004F2308"/>
    <w:rsid w:val="004F3843"/>
    <w:rsid w:val="004F4F40"/>
    <w:rsid w:val="00504CEF"/>
    <w:rsid w:val="00512945"/>
    <w:rsid w:val="00514DAF"/>
    <w:rsid w:val="00517B70"/>
    <w:rsid w:val="0052238B"/>
    <w:rsid w:val="0052454D"/>
    <w:rsid w:val="0053277D"/>
    <w:rsid w:val="00532EC7"/>
    <w:rsid w:val="005359CF"/>
    <w:rsid w:val="00541CA3"/>
    <w:rsid w:val="00543ECD"/>
    <w:rsid w:val="005546A9"/>
    <w:rsid w:val="0056620E"/>
    <w:rsid w:val="005671CC"/>
    <w:rsid w:val="00574933"/>
    <w:rsid w:val="0057567C"/>
    <w:rsid w:val="00581329"/>
    <w:rsid w:val="005846FB"/>
    <w:rsid w:val="005859CA"/>
    <w:rsid w:val="00587E67"/>
    <w:rsid w:val="005923D5"/>
    <w:rsid w:val="00595552"/>
    <w:rsid w:val="005A4A3B"/>
    <w:rsid w:val="005A4CB5"/>
    <w:rsid w:val="005A4DB1"/>
    <w:rsid w:val="005B2474"/>
    <w:rsid w:val="005B72A8"/>
    <w:rsid w:val="005B789B"/>
    <w:rsid w:val="005C060B"/>
    <w:rsid w:val="005C138B"/>
    <w:rsid w:val="005D10DD"/>
    <w:rsid w:val="005E0478"/>
    <w:rsid w:val="005F7B0A"/>
    <w:rsid w:val="00607FAE"/>
    <w:rsid w:val="0061068C"/>
    <w:rsid w:val="0061436C"/>
    <w:rsid w:val="006216FE"/>
    <w:rsid w:val="0063765D"/>
    <w:rsid w:val="00642A53"/>
    <w:rsid w:val="0064560F"/>
    <w:rsid w:val="00655681"/>
    <w:rsid w:val="00657822"/>
    <w:rsid w:val="00660727"/>
    <w:rsid w:val="00676938"/>
    <w:rsid w:val="006905E6"/>
    <w:rsid w:val="00690CE6"/>
    <w:rsid w:val="006C4338"/>
    <w:rsid w:val="006F3D65"/>
    <w:rsid w:val="006F3DF9"/>
    <w:rsid w:val="006F4155"/>
    <w:rsid w:val="00702102"/>
    <w:rsid w:val="007060E5"/>
    <w:rsid w:val="00710FD6"/>
    <w:rsid w:val="00722EC7"/>
    <w:rsid w:val="00731BD3"/>
    <w:rsid w:val="00736734"/>
    <w:rsid w:val="00745C45"/>
    <w:rsid w:val="00756D6D"/>
    <w:rsid w:val="00757151"/>
    <w:rsid w:val="00762890"/>
    <w:rsid w:val="0076477C"/>
    <w:rsid w:val="00783332"/>
    <w:rsid w:val="007909E0"/>
    <w:rsid w:val="0079785C"/>
    <w:rsid w:val="007A4499"/>
    <w:rsid w:val="007A6AD5"/>
    <w:rsid w:val="007C4A6A"/>
    <w:rsid w:val="007C57EB"/>
    <w:rsid w:val="007C5A2B"/>
    <w:rsid w:val="007D2E9D"/>
    <w:rsid w:val="007D2EF7"/>
    <w:rsid w:val="007D3570"/>
    <w:rsid w:val="007D7A65"/>
    <w:rsid w:val="007E0FC7"/>
    <w:rsid w:val="007F3942"/>
    <w:rsid w:val="007F68A6"/>
    <w:rsid w:val="008013C5"/>
    <w:rsid w:val="00820CF5"/>
    <w:rsid w:val="00821B20"/>
    <w:rsid w:val="00825E1D"/>
    <w:rsid w:val="00831BC2"/>
    <w:rsid w:val="0083205E"/>
    <w:rsid w:val="00841DE1"/>
    <w:rsid w:val="00844361"/>
    <w:rsid w:val="00844DAA"/>
    <w:rsid w:val="00850537"/>
    <w:rsid w:val="0086779E"/>
    <w:rsid w:val="00870931"/>
    <w:rsid w:val="00875243"/>
    <w:rsid w:val="00881282"/>
    <w:rsid w:val="00884B7C"/>
    <w:rsid w:val="0088651C"/>
    <w:rsid w:val="00887FAE"/>
    <w:rsid w:val="00892C45"/>
    <w:rsid w:val="008C0C86"/>
    <w:rsid w:val="008C19BD"/>
    <w:rsid w:val="008C1D2A"/>
    <w:rsid w:val="008C2CCE"/>
    <w:rsid w:val="008C5931"/>
    <w:rsid w:val="008D101B"/>
    <w:rsid w:val="008E127D"/>
    <w:rsid w:val="008E153E"/>
    <w:rsid w:val="008E2486"/>
    <w:rsid w:val="008E7C99"/>
    <w:rsid w:val="008F12FA"/>
    <w:rsid w:val="00914B27"/>
    <w:rsid w:val="00916F7D"/>
    <w:rsid w:val="00920086"/>
    <w:rsid w:val="0092082B"/>
    <w:rsid w:val="00924D2D"/>
    <w:rsid w:val="00926CB5"/>
    <w:rsid w:val="0093282A"/>
    <w:rsid w:val="009328D3"/>
    <w:rsid w:val="00934503"/>
    <w:rsid w:val="00940096"/>
    <w:rsid w:val="009562F8"/>
    <w:rsid w:val="00957102"/>
    <w:rsid w:val="00971BD0"/>
    <w:rsid w:val="009721EA"/>
    <w:rsid w:val="00974DDC"/>
    <w:rsid w:val="00983FF3"/>
    <w:rsid w:val="00997C0F"/>
    <w:rsid w:val="009A5D52"/>
    <w:rsid w:val="009B1CD0"/>
    <w:rsid w:val="009B3291"/>
    <w:rsid w:val="009B45B9"/>
    <w:rsid w:val="009C2146"/>
    <w:rsid w:val="009C55CB"/>
    <w:rsid w:val="009C6100"/>
    <w:rsid w:val="009C656B"/>
    <w:rsid w:val="009F08D7"/>
    <w:rsid w:val="009F4346"/>
    <w:rsid w:val="00A00FDF"/>
    <w:rsid w:val="00A22384"/>
    <w:rsid w:val="00A243CA"/>
    <w:rsid w:val="00A30B12"/>
    <w:rsid w:val="00A55016"/>
    <w:rsid w:val="00A83D8F"/>
    <w:rsid w:val="00A963A2"/>
    <w:rsid w:val="00A96788"/>
    <w:rsid w:val="00AB1B8A"/>
    <w:rsid w:val="00AC060D"/>
    <w:rsid w:val="00AC1B84"/>
    <w:rsid w:val="00AC252F"/>
    <w:rsid w:val="00AD012F"/>
    <w:rsid w:val="00AD24E1"/>
    <w:rsid w:val="00AD51EA"/>
    <w:rsid w:val="00AE329C"/>
    <w:rsid w:val="00AE61A8"/>
    <w:rsid w:val="00AE7831"/>
    <w:rsid w:val="00B02A2B"/>
    <w:rsid w:val="00B054DA"/>
    <w:rsid w:val="00B20B45"/>
    <w:rsid w:val="00B219E2"/>
    <w:rsid w:val="00B24653"/>
    <w:rsid w:val="00B50A7A"/>
    <w:rsid w:val="00B51B48"/>
    <w:rsid w:val="00B611EA"/>
    <w:rsid w:val="00B653C9"/>
    <w:rsid w:val="00B87564"/>
    <w:rsid w:val="00B9439F"/>
    <w:rsid w:val="00BA043A"/>
    <w:rsid w:val="00BA1E01"/>
    <w:rsid w:val="00BA2208"/>
    <w:rsid w:val="00BA419A"/>
    <w:rsid w:val="00BA44E5"/>
    <w:rsid w:val="00BA627D"/>
    <w:rsid w:val="00BD12E6"/>
    <w:rsid w:val="00BD35D5"/>
    <w:rsid w:val="00BE3261"/>
    <w:rsid w:val="00BE6078"/>
    <w:rsid w:val="00BE7CE1"/>
    <w:rsid w:val="00C0416E"/>
    <w:rsid w:val="00C07031"/>
    <w:rsid w:val="00C074FF"/>
    <w:rsid w:val="00C125A2"/>
    <w:rsid w:val="00C15CCC"/>
    <w:rsid w:val="00C36DF5"/>
    <w:rsid w:val="00C4434A"/>
    <w:rsid w:val="00C533D7"/>
    <w:rsid w:val="00C625A1"/>
    <w:rsid w:val="00C64500"/>
    <w:rsid w:val="00C67781"/>
    <w:rsid w:val="00C7665D"/>
    <w:rsid w:val="00C814F9"/>
    <w:rsid w:val="00C849DD"/>
    <w:rsid w:val="00C90E7E"/>
    <w:rsid w:val="00C91060"/>
    <w:rsid w:val="00C911FE"/>
    <w:rsid w:val="00CA3CF3"/>
    <w:rsid w:val="00CB4314"/>
    <w:rsid w:val="00CD185D"/>
    <w:rsid w:val="00CD46CC"/>
    <w:rsid w:val="00D01C6A"/>
    <w:rsid w:val="00D029A1"/>
    <w:rsid w:val="00D0312B"/>
    <w:rsid w:val="00D14D6F"/>
    <w:rsid w:val="00D202E1"/>
    <w:rsid w:val="00D22706"/>
    <w:rsid w:val="00D23BFC"/>
    <w:rsid w:val="00D30D7D"/>
    <w:rsid w:val="00D4466B"/>
    <w:rsid w:val="00D46561"/>
    <w:rsid w:val="00D46BC7"/>
    <w:rsid w:val="00D6588E"/>
    <w:rsid w:val="00D70A49"/>
    <w:rsid w:val="00D75AA6"/>
    <w:rsid w:val="00D86EED"/>
    <w:rsid w:val="00D925EE"/>
    <w:rsid w:val="00DA3260"/>
    <w:rsid w:val="00DA49CA"/>
    <w:rsid w:val="00DB508D"/>
    <w:rsid w:val="00DC533A"/>
    <w:rsid w:val="00DD48C6"/>
    <w:rsid w:val="00DD4EF0"/>
    <w:rsid w:val="00DD504E"/>
    <w:rsid w:val="00DD7332"/>
    <w:rsid w:val="00DD7682"/>
    <w:rsid w:val="00DD7FBB"/>
    <w:rsid w:val="00DE32F3"/>
    <w:rsid w:val="00DF14DE"/>
    <w:rsid w:val="00DF17A7"/>
    <w:rsid w:val="00E03467"/>
    <w:rsid w:val="00E0655B"/>
    <w:rsid w:val="00E07F0C"/>
    <w:rsid w:val="00E1237F"/>
    <w:rsid w:val="00E14507"/>
    <w:rsid w:val="00E41860"/>
    <w:rsid w:val="00E47798"/>
    <w:rsid w:val="00E57CCF"/>
    <w:rsid w:val="00E62B84"/>
    <w:rsid w:val="00E62EF6"/>
    <w:rsid w:val="00E70B91"/>
    <w:rsid w:val="00E74242"/>
    <w:rsid w:val="00E771C6"/>
    <w:rsid w:val="00E808C0"/>
    <w:rsid w:val="00E85187"/>
    <w:rsid w:val="00E862D2"/>
    <w:rsid w:val="00E91D8B"/>
    <w:rsid w:val="00E91DAC"/>
    <w:rsid w:val="00E973C9"/>
    <w:rsid w:val="00EA1F38"/>
    <w:rsid w:val="00EA3C5B"/>
    <w:rsid w:val="00EE0206"/>
    <w:rsid w:val="00EE095D"/>
    <w:rsid w:val="00EE281F"/>
    <w:rsid w:val="00F00899"/>
    <w:rsid w:val="00F0330E"/>
    <w:rsid w:val="00F043B8"/>
    <w:rsid w:val="00F0516D"/>
    <w:rsid w:val="00F07F9B"/>
    <w:rsid w:val="00F13E76"/>
    <w:rsid w:val="00F1720B"/>
    <w:rsid w:val="00F22D16"/>
    <w:rsid w:val="00F27B26"/>
    <w:rsid w:val="00F326F6"/>
    <w:rsid w:val="00F33CC1"/>
    <w:rsid w:val="00F559B4"/>
    <w:rsid w:val="00F72EB1"/>
    <w:rsid w:val="00F7727D"/>
    <w:rsid w:val="00F83478"/>
    <w:rsid w:val="00F83C27"/>
    <w:rsid w:val="00F92517"/>
    <w:rsid w:val="00FB6F11"/>
    <w:rsid w:val="00FC645F"/>
    <w:rsid w:val="00FC6D9F"/>
    <w:rsid w:val="00FD0F34"/>
    <w:rsid w:val="00FE1424"/>
    <w:rsid w:val="00FE21D1"/>
    <w:rsid w:val="00FE4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oNotEmbedSmartTags/>
  <w:decimalSymbol w:val=","/>
  <w:listSeparator w:val=";"/>
  <w14:docId w14:val="43FB86CA"/>
  <w15:docId w15:val="{30E67295-B2CE-48DB-969A-2E9E91480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6078"/>
    <w:pPr>
      <w:suppressAutoHyphens/>
    </w:pPr>
    <w:rPr>
      <w:rFonts w:ascii="Univers" w:hAnsi="Univers" w:cs="Univers"/>
      <w:lang w:eastAsia="zh-CN"/>
    </w:rPr>
  </w:style>
  <w:style w:type="paragraph" w:styleId="Titre1">
    <w:name w:val="heading 1"/>
    <w:basedOn w:val="Normal"/>
    <w:next w:val="Normal"/>
    <w:link w:val="Titre1Car"/>
    <w:qFormat/>
    <w:pPr>
      <w:keepNext/>
      <w:numPr>
        <w:numId w:val="1"/>
      </w:numPr>
      <w:ind w:left="567" w:firstLine="0"/>
      <w:outlineLvl w:val="0"/>
    </w:pPr>
    <w:rPr>
      <w:rFonts w:ascii="Times New Roman" w:hAnsi="Times New Roman" w:cs="Times New Roman"/>
      <w:b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rFonts w:ascii="Times New Roman" w:hAnsi="Times New Roman" w:cs="Times New Roman"/>
      <w:b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tabs>
        <w:tab w:val="center" w:pos="5103"/>
        <w:tab w:val="right" w:pos="10065"/>
      </w:tabs>
      <w:jc w:val="right"/>
      <w:outlineLvl w:val="2"/>
    </w:pPr>
    <w:rPr>
      <w:rFonts w:ascii="Arial" w:hAnsi="Arial" w:cs="Arial"/>
      <w:b/>
      <w:sz w:val="22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tabs>
        <w:tab w:val="left" w:pos="-142"/>
        <w:tab w:val="left" w:pos="4111"/>
      </w:tabs>
      <w:jc w:val="both"/>
      <w:outlineLvl w:val="3"/>
    </w:pPr>
    <w:rPr>
      <w:rFonts w:ascii="Arial" w:hAnsi="Arial" w:cs="Arial"/>
      <w:b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ind w:left="567" w:firstLine="0"/>
      <w:outlineLvl w:val="4"/>
    </w:pPr>
    <w:rPr>
      <w:rFonts w:ascii="Arial" w:hAnsi="Arial" w:cs="Arial"/>
      <w:i/>
      <w:sz w:val="16"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sz w:val="28"/>
    </w:rPr>
  </w:style>
  <w:style w:type="paragraph" w:styleId="Titre7">
    <w:name w:val="heading 7"/>
    <w:basedOn w:val="Normal"/>
    <w:next w:val="Normal"/>
    <w:qFormat/>
    <w:pPr>
      <w:keepNext/>
      <w:numPr>
        <w:ilvl w:val="6"/>
        <w:numId w:val="1"/>
      </w:numPr>
      <w:outlineLvl w:val="6"/>
    </w:pPr>
    <w:rPr>
      <w:rFonts w:ascii="Arial" w:hAnsi="Arial" w:cs="Arial"/>
      <w:bCs/>
      <w:i/>
      <w:sz w:val="16"/>
    </w:rPr>
  </w:style>
  <w:style w:type="paragraph" w:styleId="Titre8">
    <w:name w:val="heading 8"/>
    <w:basedOn w:val="Normal"/>
    <w:next w:val="Normal"/>
    <w:qFormat/>
    <w:pPr>
      <w:keepNext/>
      <w:numPr>
        <w:ilvl w:val="7"/>
        <w:numId w:val="1"/>
      </w:numPr>
      <w:jc w:val="center"/>
      <w:outlineLvl w:val="7"/>
    </w:pPr>
    <w:rPr>
      <w:rFonts w:ascii="Arial" w:hAnsi="Arial" w:cs="Arial"/>
      <w:b/>
      <w:bCs/>
      <w:sz w:val="24"/>
    </w:rPr>
  </w:style>
  <w:style w:type="paragraph" w:styleId="Titre9">
    <w:name w:val="heading 9"/>
    <w:basedOn w:val="Normal"/>
    <w:next w:val="Normal"/>
    <w:qFormat/>
    <w:pPr>
      <w:keepNext/>
      <w:numPr>
        <w:ilvl w:val="8"/>
        <w:numId w:val="1"/>
      </w:numPr>
      <w:tabs>
        <w:tab w:val="left" w:pos="426"/>
        <w:tab w:val="left" w:pos="5103"/>
      </w:tabs>
      <w:spacing w:after="240"/>
      <w:jc w:val="both"/>
      <w:outlineLvl w:val="8"/>
    </w:pPr>
    <w:rPr>
      <w:rFonts w:ascii="Arial" w:hAnsi="Arial" w:cs="Arial"/>
      <w:i/>
      <w:iCs/>
      <w:sz w:val="1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Pr>
      <w:rFonts w:ascii="Wingdings" w:hAnsi="Wingdings" w:cs="Wingdings"/>
    </w:rPr>
  </w:style>
  <w:style w:type="character" w:customStyle="1" w:styleId="Policepardfaut2">
    <w:name w:val="Police par défaut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8Num1z0">
    <w:name w:val="WW8Num1z0"/>
    <w:rPr>
      <w:rFonts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WW8Num3z0">
    <w:name w:val="WW8Num3z0"/>
    <w:rPr>
      <w:rFonts w:ascii="Wingdings" w:hAnsi="Wingdings" w:cs="Wingdings"/>
      <w:sz w:val="16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4z0">
    <w:name w:val="WW8Num4z0"/>
    <w:rPr>
      <w:rFonts w:ascii="Wingdings" w:hAnsi="Wingdings" w:cs="Wingdings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6z0">
    <w:name w:val="WW8Num6z0"/>
    <w:rPr>
      <w:rFonts w:cs="Times New Roman"/>
    </w:rPr>
  </w:style>
  <w:style w:type="character" w:customStyle="1" w:styleId="WW8Num7z0">
    <w:name w:val="WW8Num7z0"/>
    <w:rPr>
      <w:rFonts w:ascii="Wingdings" w:hAnsi="Wingdings" w:cs="Wingdings"/>
      <w:i w:val="0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WW8Num8z0">
    <w:name w:val="WW8Num8z0"/>
    <w:rPr>
      <w:rFonts w:ascii="Arial" w:hAnsi="Arial" w:cs="Arial"/>
    </w:rPr>
  </w:style>
  <w:style w:type="character" w:customStyle="1" w:styleId="WW8Num9z0">
    <w:name w:val="WW8Num9z0"/>
    <w:rPr>
      <w:rFonts w:ascii="Times New Roman" w:eastAsia="Times New Roman" w:hAnsi="Times New Roman" w:cs="Times New Roman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0">
    <w:name w:val="WW8Num10z0"/>
    <w:rPr>
      <w:rFonts w:ascii="Arial" w:eastAsia="Times New Roman" w:hAnsi="Arial" w:cs="Aria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0z3">
    <w:name w:val="WW8Num10z3"/>
    <w:rPr>
      <w:rFonts w:ascii="Symbol" w:hAnsi="Symbol" w:cs="Symbol"/>
    </w:rPr>
  </w:style>
  <w:style w:type="character" w:customStyle="1" w:styleId="WW8Num11z0">
    <w:name w:val="WW8Num11z0"/>
    <w:rPr>
      <w:rFonts w:ascii="Wingdings" w:hAnsi="Wingdings" w:cs="Wingdings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3">
    <w:name w:val="WW8Num11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Caractresdenotedebasdepage">
    <w:name w:val="Caractères de note de bas de page"/>
    <w:rPr>
      <w:rFonts w:cs="Times New Roman"/>
      <w:vertAlign w:val="superscript"/>
    </w:rPr>
  </w:style>
  <w:style w:type="character" w:styleId="Numrodepage">
    <w:name w:val="page number"/>
    <w:rPr>
      <w:rFonts w:cs="Times New Roman"/>
    </w:rPr>
  </w:style>
  <w:style w:type="character" w:customStyle="1" w:styleId="Marquedecommentaire1">
    <w:name w:val="Marque de commentaire1"/>
    <w:rPr>
      <w:rFonts w:cs="Times New Roman"/>
      <w:sz w:val="16"/>
    </w:rPr>
  </w:style>
  <w:style w:type="character" w:styleId="Lienhypertexte">
    <w:name w:val="Hyperlink"/>
    <w:rPr>
      <w:rFonts w:cs="Times New Roman"/>
      <w:color w:val="0000FF"/>
      <w:u w:val="single"/>
    </w:rPr>
  </w:style>
  <w:style w:type="character" w:styleId="lev">
    <w:name w:val="Strong"/>
    <w:qFormat/>
    <w:rPr>
      <w:rFonts w:cs="Times New Roman"/>
      <w:b/>
      <w:bCs/>
    </w:rPr>
  </w:style>
  <w:style w:type="character" w:customStyle="1" w:styleId="Appelnotedebasdep1">
    <w:name w:val="Appel note de bas de p.1"/>
    <w:rPr>
      <w:vertAlign w:val="superscript"/>
    </w:rPr>
  </w:style>
  <w:style w:type="character" w:customStyle="1" w:styleId="Caractresdenotedefin">
    <w:name w:val="Caractères de note de fin"/>
    <w:rPr>
      <w:vertAlign w:val="superscript"/>
    </w:rPr>
  </w:style>
  <w:style w:type="character" w:customStyle="1" w:styleId="WW-Caractresdenotedefin">
    <w:name w:val="WW-Caractères de note de fin"/>
  </w:style>
  <w:style w:type="character" w:styleId="Appeldenotedefin">
    <w:name w:val="endnote reference"/>
    <w:rPr>
      <w:vertAlign w:val="superscript"/>
    </w:rPr>
  </w:style>
  <w:style w:type="character" w:styleId="Appelnotedebasdep">
    <w:name w:val="footnote reference"/>
    <w:rPr>
      <w:vertAlign w:val="superscript"/>
    </w:rPr>
  </w:style>
  <w:style w:type="paragraph" w:customStyle="1" w:styleId="Titre20">
    <w:name w:val="Titre2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pPr>
      <w:tabs>
        <w:tab w:val="left" w:pos="426"/>
      </w:tabs>
      <w:spacing w:before="60"/>
      <w:jc w:val="both"/>
    </w:pPr>
    <w:rPr>
      <w:rFonts w:ascii="Arial" w:hAnsi="Arial" w:cs="Arial"/>
      <w:b/>
      <w:sz w:val="24"/>
    </w:r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next w:val="Normal"/>
    <w:qFormat/>
    <w:pPr>
      <w:tabs>
        <w:tab w:val="left" w:pos="426"/>
        <w:tab w:val="left" w:pos="851"/>
      </w:tabs>
      <w:jc w:val="both"/>
    </w:pPr>
    <w:rPr>
      <w:rFonts w:ascii="Arial" w:hAnsi="Arial" w:cs="Arial"/>
      <w:b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Notedebasdepage">
    <w:name w:val="footnote text"/>
    <w:basedOn w:val="Normal"/>
  </w:style>
  <w:style w:type="paragraph" w:customStyle="1" w:styleId="ftiret">
    <w:name w:val="f_tiret"/>
    <w:basedOn w:val="Normal"/>
    <w:pPr>
      <w:tabs>
        <w:tab w:val="left" w:pos="426"/>
      </w:tabs>
      <w:spacing w:before="60"/>
      <w:ind w:left="142" w:hanging="142"/>
      <w:jc w:val="both"/>
    </w:p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</w:style>
  <w:style w:type="paragraph" w:customStyle="1" w:styleId="fcase1ertab">
    <w:name w:val="f_case_1ertab"/>
    <w:basedOn w:val="Normal"/>
    <w:pPr>
      <w:tabs>
        <w:tab w:val="left" w:pos="426"/>
      </w:tabs>
      <w:ind w:left="709" w:hanging="709"/>
      <w:jc w:val="both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</w:style>
  <w:style w:type="paragraph" w:customStyle="1" w:styleId="Commentaire1">
    <w:name w:val="Commentaire1"/>
    <w:basedOn w:val="Normal"/>
  </w:style>
  <w:style w:type="paragraph" w:customStyle="1" w:styleId="Corpsdetexte21">
    <w:name w:val="Corps de texte 21"/>
    <w:basedOn w:val="Normal"/>
    <w:pPr>
      <w:tabs>
        <w:tab w:val="left" w:pos="6237"/>
      </w:tabs>
      <w:spacing w:before="120"/>
    </w:pPr>
    <w:rPr>
      <w:rFonts w:ascii="Arial" w:hAnsi="Arial" w:cs="Arial"/>
      <w:i/>
      <w:sz w:val="24"/>
    </w:rPr>
  </w:style>
  <w:style w:type="paragraph" w:customStyle="1" w:styleId="Corpsdetexte31">
    <w:name w:val="Corps de texte 31"/>
    <w:basedOn w:val="Normal"/>
    <w:rPr>
      <w:rFonts w:ascii="Arial" w:hAnsi="Arial" w:cs="Arial"/>
      <w:bCs/>
      <w:i/>
      <w:iCs/>
      <w:sz w:val="16"/>
    </w:rPr>
  </w:style>
  <w:style w:type="paragraph" w:styleId="Retraitcorpsdetexte">
    <w:name w:val="Body Text Indent"/>
    <w:basedOn w:val="Normal"/>
    <w:pPr>
      <w:ind w:left="567"/>
    </w:pPr>
    <w:rPr>
      <w:rFonts w:ascii="Arial" w:hAnsi="Arial" w:cs="Arial"/>
      <w:bCs/>
      <w:i/>
      <w:iCs/>
      <w:sz w:val="16"/>
    </w:rPr>
  </w:style>
  <w:style w:type="paragraph" w:styleId="NormalWeb">
    <w:name w:val="Normal (Web)"/>
    <w:basedOn w:val="Normal"/>
    <w:pPr>
      <w:spacing w:before="100" w:after="100"/>
    </w:pPr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customStyle="1" w:styleId="Retraitcorpsdetexte21">
    <w:name w:val="Retrait corps de texte 21"/>
    <w:basedOn w:val="Normal"/>
    <w:pPr>
      <w:ind w:left="2268"/>
    </w:pPr>
    <w:rPr>
      <w:rFonts w:ascii="Arial" w:hAnsi="Arial" w:cs="Arial"/>
      <w:i/>
      <w:iCs/>
      <w:sz w:val="16"/>
      <w:szCs w:val="16"/>
    </w:r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Marquedecommentaire">
    <w:name w:val="annotation reference"/>
    <w:unhideWhenUsed/>
    <w:rsid w:val="00CD185D"/>
    <w:rPr>
      <w:sz w:val="16"/>
      <w:szCs w:val="16"/>
    </w:rPr>
  </w:style>
  <w:style w:type="paragraph" w:styleId="Commentaire">
    <w:name w:val="annotation text"/>
    <w:basedOn w:val="Normal"/>
    <w:link w:val="CommentaireCar"/>
    <w:unhideWhenUsed/>
    <w:rsid w:val="00CD185D"/>
  </w:style>
  <w:style w:type="character" w:customStyle="1" w:styleId="CommentaireCar">
    <w:name w:val="Commentaire Car"/>
    <w:link w:val="Commentaire"/>
    <w:rsid w:val="00CD185D"/>
    <w:rPr>
      <w:rFonts w:ascii="Univers" w:hAnsi="Univers" w:cs="Univers"/>
      <w:lang w:eastAsia="zh-CN"/>
    </w:rPr>
  </w:style>
  <w:style w:type="paragraph" w:styleId="Paragraphedeliste">
    <w:name w:val="List Paragraph"/>
    <w:aliases w:val="TITRE2 STYLE GREG,TP Liste,texte de base,Puce focus,Normal bullet 2,List Paragraph1,Bullet list,LISTE1,DDR - Paragraphe de liste,CSTB Titre 2,CSTB.chap.,Norma Tiret,Contact,calia titre 3,texte tableau,Titre 1 Car1,armelle Car,bullet "/>
    <w:basedOn w:val="Normal"/>
    <w:link w:val="ParagraphedelisteCar"/>
    <w:uiPriority w:val="99"/>
    <w:qFormat/>
    <w:rsid w:val="009562F8"/>
    <w:pPr>
      <w:suppressAutoHyphens w:val="0"/>
      <w:ind w:left="708"/>
    </w:pPr>
    <w:rPr>
      <w:rFonts w:ascii="Times New Roman" w:hAnsi="Times New Roman" w:cs="Times New Roman"/>
      <w:lang w:eastAsia="fr-FR"/>
    </w:rPr>
  </w:style>
  <w:style w:type="paragraph" w:customStyle="1" w:styleId="CarCarCarCarCarCar">
    <w:name w:val="Car Car Car Car Car Car"/>
    <w:basedOn w:val="Normal"/>
    <w:semiHidden/>
    <w:rsid w:val="003B036E"/>
    <w:pPr>
      <w:suppressAutoHyphens w:val="0"/>
      <w:spacing w:after="160" w:line="240" w:lineRule="exact"/>
    </w:pPr>
    <w:rPr>
      <w:rFonts w:ascii="Verdana" w:hAnsi="Verdana" w:cs="Times New Roman"/>
      <w:lang w:val="en-US" w:eastAsia="en-US"/>
    </w:rPr>
  </w:style>
  <w:style w:type="paragraph" w:customStyle="1" w:styleId="CarCarCarCarCarCar0">
    <w:name w:val="Car Car Car Car Car Car"/>
    <w:basedOn w:val="Normal"/>
    <w:semiHidden/>
    <w:rsid w:val="00C90E7E"/>
    <w:pPr>
      <w:suppressAutoHyphens w:val="0"/>
      <w:spacing w:after="160" w:line="240" w:lineRule="exact"/>
    </w:pPr>
    <w:rPr>
      <w:rFonts w:ascii="Verdana" w:hAnsi="Verdana" w:cs="Times New Roman"/>
      <w:lang w:val="en-US" w:eastAsia="en-US"/>
    </w:rPr>
  </w:style>
  <w:style w:type="paragraph" w:customStyle="1" w:styleId="CarCarCarCarCarCar1">
    <w:name w:val="Car Car Car Car Car Car"/>
    <w:basedOn w:val="Normal"/>
    <w:semiHidden/>
    <w:rsid w:val="00702102"/>
    <w:pPr>
      <w:suppressAutoHyphens w:val="0"/>
      <w:spacing w:after="160" w:line="240" w:lineRule="exact"/>
    </w:pPr>
    <w:rPr>
      <w:rFonts w:ascii="Verdana" w:hAnsi="Verdana" w:cs="Times New Roman"/>
      <w:lang w:val="en-US" w:eastAsia="en-US"/>
    </w:rPr>
  </w:style>
  <w:style w:type="character" w:customStyle="1" w:styleId="En-tteCar">
    <w:name w:val="En-tête Car"/>
    <w:basedOn w:val="Policepardfaut"/>
    <w:link w:val="En-tte"/>
    <w:locked/>
    <w:rsid w:val="005859CA"/>
    <w:rPr>
      <w:rFonts w:ascii="Univers" w:hAnsi="Univers" w:cs="Univers"/>
      <w:lang w:eastAsia="zh-CN"/>
    </w:rPr>
  </w:style>
  <w:style w:type="character" w:customStyle="1" w:styleId="ParagraphedelisteCar">
    <w:name w:val="Paragraphe de liste Car"/>
    <w:aliases w:val="TITRE2 STYLE GREG Car,TP Liste Car,texte de base Car,Puce focus Car,Normal bullet 2 Car,List Paragraph1 Car,Bullet list Car,LISTE1 Car,DDR - Paragraphe de liste Car,CSTB Titre 2 Car,CSTB.chap. Car,Norma Tiret Car,Contact Car"/>
    <w:link w:val="Paragraphedeliste"/>
    <w:uiPriority w:val="99"/>
    <w:locked/>
    <w:rsid w:val="0086779E"/>
  </w:style>
  <w:style w:type="paragraph" w:customStyle="1" w:styleId="Default">
    <w:name w:val="Default"/>
    <w:rsid w:val="0076477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Titre1Car">
    <w:name w:val="Titre 1 Car"/>
    <w:basedOn w:val="Policepardfaut"/>
    <w:link w:val="Titre1"/>
    <w:rsid w:val="00E91D8B"/>
    <w:rPr>
      <w:b/>
      <w:lang w:eastAsia="zh-CN"/>
    </w:rPr>
  </w:style>
  <w:style w:type="table" w:styleId="Grilledutableau">
    <w:name w:val="Table Grid"/>
    <w:basedOn w:val="TableauNormal"/>
    <w:uiPriority w:val="59"/>
    <w:rsid w:val="00587E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402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1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6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gif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WORD\MODELES\DC1TYP_F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E76855-7CB2-46BA-9F35-BB84891F9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DC1TYP_F.DOT</Template>
  <TotalTime>179</TotalTime>
  <Pages>27</Pages>
  <Words>343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_Modèle recommandé : le service peut l’adapter le cas échéant_DC1_</vt:lpstr>
    </vt:vector>
  </TitlesOfParts>
  <Company>MINEFI</Company>
  <LinksUpToDate>false</LinksUpToDate>
  <CharactersWithSpaces>2227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_Modèle recommandé : le service peut l’adapter le cas échéant_DC1_</dc:title>
  <dc:subject/>
  <dc:creator>francois</dc:creator>
  <cp:keywords/>
  <cp:lastModifiedBy>SANJUAN LINDA (CPAM SOMME)</cp:lastModifiedBy>
  <cp:revision>14</cp:revision>
  <cp:lastPrinted>2020-08-04T14:32:00Z</cp:lastPrinted>
  <dcterms:created xsi:type="dcterms:W3CDTF">2025-07-02T12:49:00Z</dcterms:created>
  <dcterms:modified xsi:type="dcterms:W3CDTF">2025-07-07T12:08:00Z</dcterms:modified>
</cp:coreProperties>
</file>